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3CD0B" w14:textId="4E53C35D" w:rsidR="004356D8" w:rsidRDefault="004A0EA0" w:rsidP="004A0EA0">
      <w:pPr>
        <w:spacing w:line="240" w:lineRule="auto"/>
        <w:rPr>
          <w:b/>
          <w:sz w:val="24"/>
          <w:szCs w:val="24"/>
        </w:rPr>
      </w:pPr>
      <w:r w:rsidRPr="004A0EA0">
        <w:rPr>
          <w:b/>
          <w:sz w:val="28"/>
          <w:szCs w:val="28"/>
        </w:rPr>
        <w:t>Please enter your supplier profile</w:t>
      </w:r>
    </w:p>
    <w:p w14:paraId="715DCD60" w14:textId="77777777" w:rsidR="004356D8" w:rsidRDefault="004356D8" w:rsidP="00206EA6">
      <w:pPr>
        <w:spacing w:line="240" w:lineRule="auto"/>
        <w:jc w:val="center"/>
        <w:rPr>
          <w:b/>
          <w:sz w:val="24"/>
          <w:szCs w:val="24"/>
        </w:rPr>
      </w:pPr>
    </w:p>
    <w:p w14:paraId="369CC66D" w14:textId="101EB7D2" w:rsidR="004356D8" w:rsidRPr="00C42508" w:rsidRDefault="004A0EA0" w:rsidP="004356D8">
      <w:pPr>
        <w:tabs>
          <w:tab w:val="num" w:pos="720"/>
        </w:tabs>
        <w:spacing w:line="240" w:lineRule="auto"/>
        <w:rPr>
          <w:rFonts w:ascii="Tahoma" w:hAnsi="Tahoma" w:cs="Tahoma"/>
          <w:sz w:val="18"/>
          <w:szCs w:val="18"/>
        </w:rPr>
      </w:pPr>
      <w:r w:rsidRPr="00C42508">
        <w:rPr>
          <w:rFonts w:ascii="Tahoma" w:hAnsi="Tahoma" w:cs="Tahoma"/>
          <w:sz w:val="18"/>
          <w:szCs w:val="18"/>
        </w:rPr>
        <w:t xml:space="preserve">This form asks for all information required to create your company as a BENTELER supplier in </w:t>
      </w:r>
      <w:proofErr w:type="spellStart"/>
      <w:r w:rsidRPr="00C42508">
        <w:rPr>
          <w:rFonts w:ascii="Tahoma" w:hAnsi="Tahoma" w:cs="Tahoma"/>
          <w:sz w:val="18"/>
          <w:szCs w:val="18"/>
        </w:rPr>
        <w:t>Coupa</w:t>
      </w:r>
      <w:proofErr w:type="spellEnd"/>
      <w:r w:rsidRPr="00C42508">
        <w:rPr>
          <w:rFonts w:ascii="Tahoma" w:hAnsi="Tahoma" w:cs="Tahoma"/>
          <w:sz w:val="18"/>
          <w:szCs w:val="18"/>
        </w:rPr>
        <w:t xml:space="preserve">®. Please fill in the fields that apply to your company and return the completed document to </w:t>
      </w:r>
      <w:hyperlink r:id="rId11" w:history="1">
        <w:r w:rsidRPr="00C42508">
          <w:rPr>
            <w:rStyle w:val="Hyperlink"/>
            <w:rFonts w:ascii="Microsoft Sans Serif" w:hAnsi="Microsoft Sans Serif" w:cs="Microsoft Sans Serif"/>
            <w:sz w:val="18"/>
            <w:szCs w:val="18"/>
          </w:rPr>
          <w:t>eProcurement.NonProductionMaterial@benteler.com</w:t>
        </w:r>
      </w:hyperlink>
      <w:r w:rsidRPr="00C42508">
        <w:rPr>
          <w:rFonts w:ascii="Tahoma" w:hAnsi="Tahoma" w:cs="Tahoma"/>
          <w:sz w:val="18"/>
          <w:szCs w:val="18"/>
        </w:rPr>
        <w:t xml:space="preserve"> by </w:t>
      </w:r>
      <w:r w:rsidR="00C42508" w:rsidRPr="00C42508">
        <w:rPr>
          <w:rFonts w:ascii="Tahoma" w:hAnsi="Tahoma" w:cs="Tahoma"/>
          <w:b/>
          <w:color w:val="auto"/>
          <w:sz w:val="18"/>
          <w:szCs w:val="18"/>
        </w:rPr>
        <w:t>15.02.2019</w:t>
      </w:r>
      <w:r w:rsidRPr="00C42508">
        <w:rPr>
          <w:rFonts w:ascii="Tahoma" w:hAnsi="Tahoma" w:cs="Tahoma"/>
          <w:sz w:val="18"/>
          <w:szCs w:val="18"/>
        </w:rPr>
        <w:t>.</w:t>
      </w:r>
    </w:p>
    <w:p w14:paraId="37750277" w14:textId="1D63F85E" w:rsidR="002A2D45" w:rsidRDefault="002A2D45" w:rsidP="004356D8">
      <w:pPr>
        <w:tabs>
          <w:tab w:val="num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EEC51EB" w14:textId="1F3BEBAB" w:rsidR="002A2D45" w:rsidRDefault="004672FE" w:rsidP="002A2D45">
      <w:pPr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283A94B" wp14:editId="4672066F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6400800" cy="254635"/>
                <wp:effectExtent l="0" t="0" r="19050" b="1206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254635"/>
                        </a:xfrm>
                        <a:prstGeom prst="rect">
                          <a:avLst/>
                        </a:prstGeom>
                        <a:solidFill>
                          <a:srgbClr val="00499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43A40" w14:textId="77777777" w:rsidR="00BB0F26" w:rsidRPr="00D67890" w:rsidRDefault="00BB0F26" w:rsidP="002A2D45">
                            <w:pP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</w:pPr>
                            <w:r w:rsidRPr="00D67890"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>General Company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3A9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1pt;width:7in;height:20.0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" fillcolor="#004996">
                <v:textbox>
                  <w:txbxContent>
                    <w:p w14:paraId="61743A40" w14:textId="77777777" w:rsidR="00BB0F26" w:rsidRPr="00D67890" w:rsidRDefault="00BB0F26" w:rsidP="002A2D45">
                      <w:pP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</w:pPr>
                      <w:r w:rsidRPr="00D67890"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>General Company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B0F712C" w14:textId="77777777" w:rsidR="002A2D45" w:rsidRPr="000921F0" w:rsidRDefault="002A2D45" w:rsidP="002A2D45">
      <w:pPr>
        <w:rPr>
          <w:rFonts w:ascii="Microsoft Sans Serif" w:hAnsi="Microsoft Sans Serif" w:cs="Microsoft Sans Serif"/>
        </w:rPr>
      </w:pPr>
    </w:p>
    <w:p w14:paraId="4A7585CB" w14:textId="77777777" w:rsidR="00965246" w:rsidRDefault="00965246" w:rsidP="002A2D45">
      <w:pPr>
        <w:rPr>
          <w:rFonts w:ascii="Microsoft Sans Serif" w:hAnsi="Microsoft Sans Serif" w:cs="Microsoft Sans Serif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7218"/>
      </w:tblGrid>
      <w:tr w:rsidR="002A2D45" w:rsidRPr="008B082D" w14:paraId="342FB094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199A8A4D" w14:textId="0F81DD73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Supplier</w:t>
            </w: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 Name</w:t>
            </w:r>
            <w:r w:rsidR="004A0EA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and legal form</w:t>
            </w: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58B85F5F" w14:textId="77777777" w:rsidR="002A2D45" w:rsidRPr="00C42508" w:rsidRDefault="002A2D45" w:rsidP="002344C2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</w:rPr>
            </w:pPr>
          </w:p>
        </w:tc>
      </w:tr>
      <w:tr w:rsidR="000258BE" w:rsidRPr="008B082D" w14:paraId="2680A938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2495FB47" w14:textId="1DA4B0EE" w:rsidR="000258BE" w:rsidRPr="008B082D" w:rsidRDefault="004A0EA0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BENTELER supplier number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8D5A0A5" w14:textId="7F2ABE69" w:rsidR="000258BE" w:rsidRPr="002344C2" w:rsidRDefault="000258BE" w:rsidP="002344C2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2A2D45" w:rsidRPr="008B082D" w14:paraId="5FF4D1EA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30E88390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Address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630C0A52" w14:textId="25D7B4A4" w:rsidR="002A2D45" w:rsidRPr="002344C2" w:rsidRDefault="002A2D45" w:rsidP="002344C2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2A2D45" w:rsidRPr="008B082D" w14:paraId="7CF140FF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4E25EDF3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City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0266B5B" w14:textId="77777777" w:rsidR="002A2D45" w:rsidRPr="002344C2" w:rsidRDefault="002A2D45" w:rsidP="002344C2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2A2D45" w:rsidRPr="008B082D" w14:paraId="3D401E2C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4E5766A7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State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A0A03CA" w14:textId="77777777" w:rsidR="002A2D45" w:rsidRPr="002344C2" w:rsidRDefault="002A2D45" w:rsidP="002344C2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2A2D45" w:rsidRPr="008B082D" w14:paraId="6D15419F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5FD243E4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Zip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0836DBA" w14:textId="77777777" w:rsidR="002A2D45" w:rsidRPr="002344C2" w:rsidRDefault="002A2D45" w:rsidP="002344C2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2A2D45" w:rsidRPr="008B082D" w14:paraId="15C471FA" w14:textId="77777777" w:rsidTr="00545A1A">
        <w:trPr>
          <w:trHeight w:val="98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8374C9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5241EF5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2C55368C" w14:textId="77777777" w:rsidR="002A2D45" w:rsidRDefault="006A1F69" w:rsidP="002A2D45">
      <w:pPr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CC36E1E" wp14:editId="16F772D7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6400800" cy="254635"/>
                <wp:effectExtent l="0" t="0" r="19050" b="1206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254635"/>
                        </a:xfrm>
                        <a:prstGeom prst="rect">
                          <a:avLst/>
                        </a:prstGeom>
                        <a:solidFill>
                          <a:srgbClr val="00499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7D9395" w14:textId="77777777" w:rsidR="00BB0F26" w:rsidRPr="00D67890" w:rsidRDefault="00BB0F26" w:rsidP="002A2D45">
                            <w:pP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</w:pPr>
                            <w:r w:rsidRPr="00D67890"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 xml:space="preserve">Company </w:t>
                            </w:r>
                            <w: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>Contacts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36E1E" id="Text Box 3" o:spid="_x0000_s1027" type="#_x0000_t202" style="position:absolute;margin-left:0;margin-top:8.1pt;width:7in;height:20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" fillcolor="#004996">
                <v:textbox>
                  <w:txbxContent>
                    <w:p w14:paraId="637D9395" w14:textId="77777777" w:rsidR="00BB0F26" w:rsidRPr="00D67890" w:rsidRDefault="00BB0F26" w:rsidP="002A2D45">
                      <w:pP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</w:pPr>
                      <w:r w:rsidRPr="00D67890"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 xml:space="preserve">Company </w:t>
                      </w:r>
                      <w: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</w:p>
    <w:p w14:paraId="5C1A7193" w14:textId="77777777" w:rsidR="002A2D45" w:rsidRPr="000921F0" w:rsidRDefault="002A2D45" w:rsidP="002A2D45">
      <w:pPr>
        <w:rPr>
          <w:rFonts w:ascii="Microsoft Sans Serif" w:hAnsi="Microsoft Sans Serif" w:cs="Microsoft Sans Serif"/>
        </w:rPr>
      </w:pPr>
    </w:p>
    <w:p w14:paraId="7D83F0A3" w14:textId="77777777" w:rsidR="00965246" w:rsidRDefault="00965246" w:rsidP="002A2D45">
      <w:pPr>
        <w:rPr>
          <w:rFonts w:ascii="Microsoft Sans Serif" w:hAnsi="Microsoft Sans Serif" w:cs="Microsoft Sans Serif"/>
          <w:sz w:val="18"/>
          <w:szCs w:val="18"/>
        </w:rPr>
      </w:pPr>
    </w:p>
    <w:p w14:paraId="49B38E0E" w14:textId="77777777" w:rsidR="002A2D45" w:rsidRPr="00337DA0" w:rsidRDefault="002A2D45" w:rsidP="002A2D45">
      <w:pPr>
        <w:rPr>
          <w:rFonts w:ascii="Microsoft Sans Serif" w:hAnsi="Microsoft Sans Serif" w:cs="Microsoft Sans Serif"/>
          <w:sz w:val="18"/>
          <w:szCs w:val="18"/>
        </w:rPr>
      </w:pP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  <w:t>Business Contact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7218"/>
      </w:tblGrid>
      <w:tr w:rsidR="002A2D45" w:rsidRPr="008B082D" w14:paraId="154C80E8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085D9E35" w14:textId="4224B962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Name</w:t>
            </w:r>
            <w:r w:rsidR="004A0EA0">
              <w:rPr>
                <w:rFonts w:ascii="Microsoft Sans Serif" w:hAnsi="Microsoft Sans Serif" w:cs="Microsoft Sans Serif"/>
                <w:sz w:val="18"/>
                <w:szCs w:val="18"/>
              </w:rPr>
              <w:t>, Surname</w:t>
            </w: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A8B190B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2A2D45" w:rsidRPr="008B082D" w14:paraId="5C09FDD8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32FA09D1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Title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3D575FFB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2A2D45" w:rsidRPr="008B082D" w14:paraId="70D9C80E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065C2342" w14:textId="14E64F9C" w:rsidR="002A2D45" w:rsidRPr="008B082D" w:rsidRDefault="002A2D45" w:rsidP="00EA2470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Phone</w:t>
            </w:r>
            <w:r w:rsidR="00EA247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17C16203" w14:textId="2DF7D9AC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980A2F" w:rsidRPr="008B082D" w14:paraId="4C4CA50B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3DE7F7C0" w14:textId="00E0FA48" w:rsidR="00980A2F" w:rsidRPr="008B082D" w:rsidRDefault="00980A2F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Mobile phone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7185A4B" w14:textId="77777777" w:rsidR="00980A2F" w:rsidRPr="008B082D" w:rsidRDefault="00980A2F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2A2D45" w:rsidRPr="008B082D" w14:paraId="76375A86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6DDCBF6A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Email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8A828F0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</w:tbl>
    <w:p w14:paraId="4498B0A1" w14:textId="77777777" w:rsidR="002A2D45" w:rsidRPr="00337DA0" w:rsidRDefault="002A2D45" w:rsidP="002A2D45">
      <w:pPr>
        <w:rPr>
          <w:rFonts w:ascii="Microsoft Sans Serif" w:hAnsi="Microsoft Sans Serif" w:cs="Microsoft Sans Serif"/>
          <w:sz w:val="18"/>
          <w:szCs w:val="18"/>
        </w:rPr>
      </w:pPr>
    </w:p>
    <w:p w14:paraId="30BCE456" w14:textId="2DB68DD0" w:rsidR="002A2D45" w:rsidRPr="00337DA0" w:rsidRDefault="002A2D45" w:rsidP="002A2D45">
      <w:pPr>
        <w:rPr>
          <w:rFonts w:ascii="Microsoft Sans Serif" w:hAnsi="Microsoft Sans Serif" w:cs="Microsoft Sans Serif"/>
          <w:sz w:val="18"/>
          <w:szCs w:val="18"/>
        </w:rPr>
      </w:pP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>
        <w:rPr>
          <w:rFonts w:ascii="Microsoft Sans Serif" w:hAnsi="Microsoft Sans Serif" w:cs="Microsoft Sans Serif"/>
          <w:sz w:val="18"/>
          <w:szCs w:val="18"/>
        </w:rPr>
        <w:t xml:space="preserve">Technical </w:t>
      </w:r>
      <w:r w:rsidRPr="00337DA0">
        <w:rPr>
          <w:rFonts w:ascii="Microsoft Sans Serif" w:hAnsi="Microsoft Sans Serif" w:cs="Microsoft Sans Serif"/>
          <w:sz w:val="18"/>
          <w:szCs w:val="18"/>
        </w:rPr>
        <w:t>Contact</w:t>
      </w:r>
      <w:r w:rsidR="00EA2470">
        <w:rPr>
          <w:rFonts w:ascii="Microsoft Sans Serif" w:hAnsi="Microsoft Sans Serif" w:cs="Microsoft Sans Serif"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7218"/>
      </w:tblGrid>
      <w:tr w:rsidR="002A2D45" w:rsidRPr="008B082D" w14:paraId="6C525F04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59907488" w14:textId="33704178" w:rsidR="002A2D45" w:rsidRPr="008B082D" w:rsidRDefault="004A0EA0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Name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>, Surname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15D37594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2A2D45" w:rsidRPr="008B082D" w14:paraId="23D4FDF7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2F141BC2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Title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3179AC55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2A2D45" w:rsidRPr="008B082D" w14:paraId="7C0B9106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3D1FB257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Phone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40983A2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980A2F" w:rsidRPr="008B082D" w14:paraId="1EEE9060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6385A77F" w14:textId="2AF6B93E" w:rsidR="00980A2F" w:rsidRPr="008B082D" w:rsidRDefault="00980A2F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Mobile phone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1977AB2D" w14:textId="77777777" w:rsidR="00980A2F" w:rsidRPr="008B082D" w:rsidRDefault="00980A2F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2A2D45" w:rsidRPr="008B082D" w14:paraId="7701312B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62C795B4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Email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1DC7046B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</w:tbl>
    <w:p w14:paraId="03C83696" w14:textId="77777777" w:rsidR="002A2D45" w:rsidRDefault="002A2D45" w:rsidP="004356D8">
      <w:pPr>
        <w:tabs>
          <w:tab w:val="num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2E2C4A0" w14:textId="77777777" w:rsidR="002A2D45" w:rsidRPr="00337DA0" w:rsidRDefault="002A2D45" w:rsidP="002A2D45">
      <w:pPr>
        <w:rPr>
          <w:rFonts w:ascii="Microsoft Sans Serif" w:hAnsi="Microsoft Sans Serif" w:cs="Microsoft Sans Serif"/>
          <w:sz w:val="18"/>
          <w:szCs w:val="18"/>
        </w:rPr>
      </w:pP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>
        <w:rPr>
          <w:rFonts w:ascii="Microsoft Sans Serif" w:hAnsi="Microsoft Sans Serif" w:cs="Microsoft Sans Serif"/>
          <w:sz w:val="18"/>
          <w:szCs w:val="18"/>
        </w:rPr>
        <w:t xml:space="preserve">Support </w:t>
      </w:r>
      <w:r w:rsidRPr="00337DA0">
        <w:rPr>
          <w:rFonts w:ascii="Microsoft Sans Serif" w:hAnsi="Microsoft Sans Serif" w:cs="Microsoft Sans Serif"/>
          <w:sz w:val="18"/>
          <w:szCs w:val="18"/>
        </w:rPr>
        <w:t>Contact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7218"/>
      </w:tblGrid>
      <w:tr w:rsidR="002A2D45" w:rsidRPr="008B082D" w14:paraId="7E264392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409E0771" w14:textId="471DEB64" w:rsidR="002A2D45" w:rsidRPr="008B082D" w:rsidRDefault="004A0EA0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Name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>, Surname</w:t>
            </w:r>
            <w:r w:rsidR="002A2D45"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9904150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2A2D45" w:rsidRPr="008B082D" w14:paraId="639BC432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1CFB2A02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Title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6A874CD7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2A2D45" w:rsidRPr="008B082D" w14:paraId="721BBD8C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69C2A82D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Phone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6BBAA368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980A2F" w:rsidRPr="008B082D" w14:paraId="02976AE9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001A0682" w14:textId="1D825AAD" w:rsidR="00980A2F" w:rsidRPr="008B082D" w:rsidRDefault="00980A2F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Mobile phone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17863C0" w14:textId="77777777" w:rsidR="00980A2F" w:rsidRPr="008B082D" w:rsidRDefault="00980A2F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  <w:tr w:rsidR="002A2D45" w:rsidRPr="008B082D" w14:paraId="5371DC83" w14:textId="77777777" w:rsidTr="002344C2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2D438BF0" w14:textId="77777777" w:rsidR="002A2D45" w:rsidRPr="008B082D" w:rsidRDefault="002A2D45" w:rsidP="00545A1A">
            <w:pPr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 xml:space="preserve">Email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135C3535" w14:textId="77777777" w:rsidR="002A2D45" w:rsidRPr="008B082D" w:rsidRDefault="002A2D45" w:rsidP="007C738C">
            <w:pPr>
              <w:rPr>
                <w:rFonts w:ascii="Microsoft Sans Serif" w:hAnsi="Microsoft Sans Serif" w:cs="Microsoft Sans Serif"/>
                <w:b/>
                <w:color w:val="000080"/>
                <w:sz w:val="18"/>
                <w:szCs w:val="18"/>
              </w:rPr>
            </w:pPr>
          </w:p>
        </w:tc>
      </w:tr>
    </w:tbl>
    <w:p w14:paraId="52257883" w14:textId="77777777" w:rsidR="004356D8" w:rsidRDefault="004356D8" w:rsidP="001D0DD4">
      <w:pPr>
        <w:tabs>
          <w:tab w:val="num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28D1B27" w14:textId="77777777" w:rsidR="00545A1A" w:rsidRDefault="00545A1A" w:rsidP="00545A1A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A57474F" w14:textId="77777777" w:rsidR="00545A1A" w:rsidRDefault="006A1F69" w:rsidP="00545A1A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CE7318" wp14:editId="2DFD4EB0">
                <wp:simplePos x="0" y="0"/>
                <wp:positionH relativeFrom="column">
                  <wp:posOffset>0</wp:posOffset>
                </wp:positionH>
                <wp:positionV relativeFrom="paragraph">
                  <wp:posOffset>-114300</wp:posOffset>
                </wp:positionV>
                <wp:extent cx="6400800" cy="304165"/>
                <wp:effectExtent l="0" t="0" r="19050" b="19685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04165"/>
                        </a:xfrm>
                        <a:prstGeom prst="rect">
                          <a:avLst/>
                        </a:prstGeom>
                        <a:solidFill>
                          <a:srgbClr val="00499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1150E5" w14:textId="77777777" w:rsidR="00BB0F26" w:rsidRPr="00D67890" w:rsidRDefault="00BB0F26" w:rsidP="00545A1A">
                            <w:pP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>Catalog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E7318" id="Text Box 7" o:spid="_x0000_s1028" type="#_x0000_t202" style="position:absolute;margin-left:0;margin-top:-9pt;width:7in;height:2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" fillcolor="#004996">
                <v:textbox>
                  <w:txbxContent>
                    <w:p w14:paraId="311150E5" w14:textId="77777777" w:rsidR="00BB0F26" w:rsidRPr="00D67890" w:rsidRDefault="00BB0F26" w:rsidP="00545A1A">
                      <w:pP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>Catalog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1579EFC" w14:textId="77777777" w:rsidR="00545A1A" w:rsidRDefault="00545A1A" w:rsidP="00545A1A">
      <w:pPr>
        <w:rPr>
          <w:rFonts w:ascii="Microsoft Sans Serif" w:hAnsi="Microsoft Sans Serif" w:cs="Microsoft Sans Serif"/>
          <w:sz w:val="20"/>
          <w:szCs w:val="20"/>
        </w:rPr>
      </w:pPr>
    </w:p>
    <w:p w14:paraId="308F6B9E" w14:textId="06647955" w:rsidR="00140D49" w:rsidRPr="00140D49" w:rsidRDefault="005E1CD7" w:rsidP="005E1CD7">
      <w:pPr>
        <w:rPr>
          <w:rFonts w:ascii="Microsoft Sans Serif" w:hAnsi="Microsoft Sans Serif" w:cs="Microsoft Sans Serif"/>
          <w:sz w:val="18"/>
          <w:szCs w:val="18"/>
        </w:rPr>
      </w:pPr>
      <w:bookmarkStart w:id="0" w:name="OLE_LINK1"/>
      <w:r w:rsidRPr="00337DA0">
        <w:rPr>
          <w:rFonts w:ascii="Microsoft Sans Serif" w:hAnsi="Microsoft Sans Serif" w:cs="Microsoft Sans Serif"/>
          <w:sz w:val="18"/>
          <w:szCs w:val="18"/>
        </w:rPr>
        <w:t xml:space="preserve">Please </w:t>
      </w:r>
      <w:proofErr w:type="gramStart"/>
      <w:r w:rsidRPr="00337DA0">
        <w:rPr>
          <w:rFonts w:ascii="Microsoft Sans Serif" w:hAnsi="Microsoft Sans Serif" w:cs="Microsoft Sans Serif"/>
          <w:sz w:val="18"/>
          <w:szCs w:val="18"/>
        </w:rPr>
        <w:t xml:space="preserve">select  </w:t>
      </w:r>
      <w:r w:rsidRPr="00337DA0">
        <w:rPr>
          <w:rFonts w:ascii="Microsoft Sans Serif" w:hAnsi="Microsoft Sans Serif" w:cs="Microsoft Sans Serif"/>
          <w:color w:val="FF0000"/>
          <w:sz w:val="18"/>
          <w:szCs w:val="18"/>
        </w:rPr>
        <w:t>*</w:t>
      </w:r>
      <w:proofErr w:type="gramEnd"/>
      <w:r w:rsidRPr="00337DA0">
        <w:rPr>
          <w:rFonts w:ascii="Microsoft Sans Serif" w:hAnsi="Microsoft Sans Serif" w:cs="Microsoft Sans Serif"/>
          <w:b/>
          <w:sz w:val="18"/>
          <w:szCs w:val="18"/>
          <w:u w:val="single"/>
        </w:rPr>
        <w:t>ONE</w:t>
      </w:r>
      <w:r w:rsidRPr="00337DA0">
        <w:rPr>
          <w:rFonts w:ascii="Microsoft Sans Serif" w:hAnsi="Microsoft Sans Serif" w:cs="Microsoft Sans Serif"/>
          <w:color w:val="FF0000"/>
          <w:sz w:val="18"/>
          <w:szCs w:val="18"/>
        </w:rPr>
        <w:t>*</w:t>
      </w:r>
      <w:r w:rsidRPr="00337DA0">
        <w:rPr>
          <w:rFonts w:ascii="Microsoft Sans Serif" w:hAnsi="Microsoft Sans Serif" w:cs="Microsoft Sans Serif"/>
          <w:sz w:val="18"/>
          <w:szCs w:val="18"/>
        </w:rPr>
        <w:t xml:space="preserve"> option</w:t>
      </w:r>
      <w:r>
        <w:rPr>
          <w:rFonts w:ascii="Microsoft Sans Serif" w:hAnsi="Microsoft Sans Serif" w:cs="Microsoft Sans Serif"/>
          <w:sz w:val="18"/>
          <w:szCs w:val="18"/>
        </w:rPr>
        <w:t xml:space="preserve"> below</w:t>
      </w:r>
      <w:r w:rsidRPr="00337DA0">
        <w:rPr>
          <w:rFonts w:ascii="Microsoft Sans Serif" w:hAnsi="Microsoft Sans Serif" w:cs="Microsoft Sans Serif"/>
          <w:sz w:val="18"/>
          <w:szCs w:val="18"/>
        </w:rPr>
        <w:t xml:space="preserve"> by indicating your company’s preference with and ‘X’ then complete the required configuration information.</w:t>
      </w:r>
      <w:r w:rsidR="00140D49">
        <w:rPr>
          <w:rFonts w:ascii="Microsoft Sans Serif" w:hAnsi="Microsoft Sans Serif" w:cs="Microsoft Sans Serif"/>
          <w:sz w:val="20"/>
          <w:szCs w:val="20"/>
        </w:rPr>
        <w:t xml:space="preserve"> </w:t>
      </w:r>
      <w:r w:rsidR="00140D49" w:rsidRPr="00515982">
        <w:rPr>
          <w:rFonts w:ascii="Microsoft Sans Serif" w:hAnsi="Microsoft Sans Serif" w:cs="Microsoft Sans Serif"/>
          <w:b/>
          <w:sz w:val="18"/>
          <w:szCs w:val="18"/>
        </w:rPr>
        <w:t>Please note that the final decision will be made in consultation with our purchasing department.</w:t>
      </w:r>
      <w:r w:rsidR="00140D49">
        <w:rPr>
          <w:rFonts w:ascii="Microsoft Sans Serif" w:hAnsi="Microsoft Sans Serif" w:cs="Microsoft Sans Serif"/>
          <w:sz w:val="18"/>
          <w:szCs w:val="18"/>
        </w:rPr>
        <w:t xml:space="preserve"> For further questions please contact</w:t>
      </w:r>
      <w:r w:rsidR="00140D49" w:rsidRPr="00140D49">
        <w:rPr>
          <w:rFonts w:ascii="Microsoft Sans Serif" w:hAnsi="Microsoft Sans Serif" w:cs="Microsoft Sans Serif"/>
          <w:sz w:val="18"/>
          <w:szCs w:val="18"/>
        </w:rPr>
        <w:t xml:space="preserve"> </w:t>
      </w:r>
      <w:hyperlink r:id="rId12" w:history="1">
        <w:r w:rsidR="00140D49" w:rsidRPr="007F1544">
          <w:rPr>
            <w:rStyle w:val="Hyperlink"/>
            <w:rFonts w:ascii="Microsoft Sans Serif" w:hAnsi="Microsoft Sans Serif" w:cs="Microsoft Sans Serif"/>
            <w:sz w:val="18"/>
            <w:szCs w:val="18"/>
          </w:rPr>
          <w:t>eProcurement.NonProductionMaterial@benteler.com</w:t>
        </w:r>
      </w:hyperlink>
      <w:r w:rsidR="00140D49">
        <w:rPr>
          <w:rFonts w:ascii="Microsoft Sans Serif" w:hAnsi="Microsoft Sans Serif" w:cs="Microsoft Sans Serif"/>
          <w:sz w:val="18"/>
          <w:szCs w:val="18"/>
        </w:rPr>
        <w:t xml:space="preserve">. </w:t>
      </w:r>
    </w:p>
    <w:p w14:paraId="1B3E6CAE" w14:textId="77777777" w:rsidR="005E1CD7" w:rsidRDefault="005E1CD7" w:rsidP="005E1CD7">
      <w:pPr>
        <w:rPr>
          <w:rFonts w:ascii="Microsoft Sans Serif" w:hAnsi="Microsoft Sans Serif" w:cs="Microsoft Sans Serif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6"/>
        <w:gridCol w:w="2104"/>
        <w:gridCol w:w="720"/>
      </w:tblGrid>
      <w:tr w:rsidR="00FA027D" w:rsidRPr="008B082D" w14:paraId="5B78841F" w14:textId="77777777" w:rsidTr="002344C2">
        <w:tc>
          <w:tcPr>
            <w:tcW w:w="54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4DC1708" w14:textId="77777777" w:rsidR="00FA027D" w:rsidRPr="008B082D" w:rsidRDefault="00FA027D" w:rsidP="007C738C">
            <w:pPr>
              <w:rPr>
                <w:rFonts w:ascii="Microsoft Sans Serif" w:hAnsi="Microsoft Sans Serif" w:cs="Microsoft Sans Serif"/>
                <w:b/>
                <w:color w:val="0000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000080"/>
              <w:bottom w:val="single" w:sz="4" w:space="0" w:color="FFFFFF"/>
              <w:right w:val="single" w:sz="4" w:space="0" w:color="FFFFFF"/>
            </w:tcBorders>
            <w:vAlign w:val="center"/>
          </w:tcPr>
          <w:p w14:paraId="4A6C587F" w14:textId="77777777" w:rsidR="00FA027D" w:rsidRPr="008B082D" w:rsidRDefault="00FA027D" w:rsidP="007C738C">
            <w:pPr>
              <w:rPr>
                <w:rFonts w:ascii="Microsoft Sans Serif" w:hAnsi="Microsoft Sans Serif" w:cs="Microsoft Sans Serif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center"/>
          </w:tcPr>
          <w:p w14:paraId="398BE657" w14:textId="77777777" w:rsidR="00FA027D" w:rsidRPr="008B082D" w:rsidRDefault="00FA027D" w:rsidP="00933ABC">
            <w:pPr>
              <w:rPr>
                <w:rFonts w:ascii="Microsoft Sans Serif" w:hAnsi="Microsoft Sans Serif" w:cs="Microsoft Sans Serif"/>
                <w:b/>
              </w:rPr>
            </w:pPr>
            <w:r w:rsidRPr="008B082D">
              <w:rPr>
                <w:rFonts w:ascii="Microsoft Sans Serif" w:hAnsi="Microsoft Sans Serif" w:cs="Microsoft Sans Serif"/>
                <w:b/>
              </w:rPr>
              <w:t xml:space="preserve">Option #1:  </w:t>
            </w:r>
            <w:r>
              <w:rPr>
                <w:rFonts w:ascii="Microsoft Sans Serif" w:hAnsi="Microsoft Sans Serif" w:cs="Microsoft Sans Serif"/>
                <w:b/>
              </w:rPr>
              <w:t>Hosted</w:t>
            </w:r>
            <w:r w:rsidRPr="008B082D">
              <w:rPr>
                <w:rFonts w:ascii="Microsoft Sans Serif" w:hAnsi="Microsoft Sans Serif" w:cs="Microsoft Sans Serif"/>
                <w:b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27" w14:textId="77777777" w:rsidR="00FA027D" w:rsidRPr="008B082D" w:rsidRDefault="00FA027D" w:rsidP="007C738C">
            <w:pPr>
              <w:rPr>
                <w:rFonts w:ascii="Microsoft Sans Serif" w:hAnsi="Microsoft Sans Serif" w:cs="Microsoft Sans Serif"/>
                <w:sz w:val="20"/>
                <w:szCs w:val="20"/>
              </w:rPr>
            </w:pPr>
          </w:p>
        </w:tc>
      </w:tr>
    </w:tbl>
    <w:p w14:paraId="39717EF1" w14:textId="77777777" w:rsidR="00545A1A" w:rsidRDefault="00545A1A" w:rsidP="00545A1A">
      <w:pPr>
        <w:rPr>
          <w:rFonts w:ascii="Microsoft Sans Serif" w:hAnsi="Microsoft Sans Serif" w:cs="Microsoft Sans Serif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6"/>
        <w:gridCol w:w="2464"/>
        <w:gridCol w:w="360"/>
      </w:tblGrid>
      <w:tr w:rsidR="00FA027D" w:rsidRPr="008B082D" w14:paraId="60B3E74A" w14:textId="77777777" w:rsidTr="002344C2">
        <w:tc>
          <w:tcPr>
            <w:tcW w:w="54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521FA9AF" w14:textId="610CE5EC" w:rsidR="00FA027D" w:rsidRPr="008B082D" w:rsidRDefault="00FA027D" w:rsidP="007C738C">
            <w:pPr>
              <w:rPr>
                <w:rFonts w:ascii="Microsoft Sans Serif" w:hAnsi="Microsoft Sans Serif" w:cs="Microsoft Sans Serif"/>
                <w:b/>
                <w:color w:val="0000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000080"/>
              <w:bottom w:val="single" w:sz="4" w:space="0" w:color="FFFFFF"/>
              <w:right w:val="single" w:sz="4" w:space="0" w:color="FFFFFF"/>
            </w:tcBorders>
            <w:vAlign w:val="center"/>
          </w:tcPr>
          <w:p w14:paraId="23BD7904" w14:textId="77777777" w:rsidR="00FA027D" w:rsidRPr="008B082D" w:rsidRDefault="00FA027D" w:rsidP="007C738C">
            <w:pPr>
              <w:rPr>
                <w:rFonts w:ascii="Microsoft Sans Serif" w:hAnsi="Microsoft Sans Serif" w:cs="Microsoft Sans Serif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center"/>
          </w:tcPr>
          <w:p w14:paraId="36D84B25" w14:textId="77777777" w:rsidR="00FA027D" w:rsidRPr="008B082D" w:rsidRDefault="00FA027D" w:rsidP="00800084">
            <w:pPr>
              <w:rPr>
                <w:rFonts w:ascii="Microsoft Sans Serif" w:hAnsi="Microsoft Sans Serif" w:cs="Microsoft Sans Serif"/>
                <w:b/>
              </w:rPr>
            </w:pPr>
            <w:r w:rsidRPr="008B082D">
              <w:rPr>
                <w:rFonts w:ascii="Microsoft Sans Serif" w:hAnsi="Microsoft Sans Serif" w:cs="Microsoft Sans Serif"/>
                <w:b/>
              </w:rPr>
              <w:t>Option #</w:t>
            </w:r>
            <w:r>
              <w:rPr>
                <w:rFonts w:ascii="Microsoft Sans Serif" w:hAnsi="Microsoft Sans Serif" w:cs="Microsoft Sans Serif"/>
                <w:b/>
              </w:rPr>
              <w:t>2</w:t>
            </w:r>
            <w:r w:rsidRPr="008B082D">
              <w:rPr>
                <w:rFonts w:ascii="Microsoft Sans Serif" w:hAnsi="Microsoft Sans Serif" w:cs="Microsoft Sans Serif"/>
                <w:b/>
              </w:rPr>
              <w:t xml:space="preserve">:  </w:t>
            </w:r>
            <w:r>
              <w:rPr>
                <w:rFonts w:ascii="Microsoft Sans Serif" w:hAnsi="Microsoft Sans Serif" w:cs="Microsoft Sans Serif"/>
                <w:b/>
              </w:rPr>
              <w:t>Punchout</w:t>
            </w:r>
            <w:r w:rsidRPr="008B082D">
              <w:rPr>
                <w:rFonts w:ascii="Microsoft Sans Serif" w:hAnsi="Microsoft Sans Serif" w:cs="Microsoft Sans Serif"/>
                <w:b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7A93A" w14:textId="77777777" w:rsidR="00FA027D" w:rsidRPr="008B082D" w:rsidRDefault="00FA027D" w:rsidP="007C738C">
            <w:pPr>
              <w:rPr>
                <w:rFonts w:ascii="Microsoft Sans Serif" w:hAnsi="Microsoft Sans Serif" w:cs="Microsoft Sans Serif"/>
                <w:sz w:val="20"/>
                <w:szCs w:val="20"/>
              </w:rPr>
            </w:pPr>
            <w:r w:rsidRPr="008B082D">
              <w:rPr>
                <w:rFonts w:ascii="Microsoft Sans Serif" w:hAnsi="Microsoft Sans Serif" w:cs="Microsoft Sans Serif"/>
                <w:sz w:val="20"/>
                <w:szCs w:val="20"/>
              </w:rPr>
              <w:t xml:space="preserve"> </w:t>
            </w:r>
          </w:p>
        </w:tc>
      </w:tr>
    </w:tbl>
    <w:p w14:paraId="70BCFE30" w14:textId="77777777" w:rsidR="005E1CD7" w:rsidRDefault="005E1CD7" w:rsidP="00545A1A">
      <w:pPr>
        <w:rPr>
          <w:rFonts w:ascii="Microsoft Sans Serif" w:hAnsi="Microsoft Sans Serif" w:cs="Microsoft Sans Serif"/>
          <w:sz w:val="18"/>
          <w:szCs w:val="18"/>
        </w:rPr>
      </w:pPr>
    </w:p>
    <w:p w14:paraId="1D705E64" w14:textId="0DD7E3DF" w:rsidR="00095C45" w:rsidRPr="00337DA0" w:rsidRDefault="00545A1A" w:rsidP="00545A1A">
      <w:pPr>
        <w:rPr>
          <w:rFonts w:ascii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hAnsi="Microsoft Sans Serif" w:cs="Microsoft Sans Serif"/>
          <w:sz w:val="18"/>
          <w:szCs w:val="18"/>
        </w:rPr>
        <w:t>Coupa</w:t>
      </w:r>
      <w:proofErr w:type="spellEnd"/>
      <w:r w:rsidRPr="00337DA0">
        <w:rPr>
          <w:rFonts w:ascii="Microsoft Sans Serif" w:hAnsi="Microsoft Sans Serif" w:cs="Microsoft Sans Serif"/>
          <w:sz w:val="18"/>
          <w:szCs w:val="18"/>
        </w:rPr>
        <w:t xml:space="preserve"> supports cXML Punchout in accordance with the standard cXML Punchout guidelines per </w:t>
      </w:r>
      <w:hyperlink r:id="rId13" w:history="1">
        <w:r w:rsidRPr="00337DA0">
          <w:rPr>
            <w:rStyle w:val="Hyperlink"/>
            <w:rFonts w:ascii="Microsoft Sans Serif" w:hAnsi="Microsoft Sans Serif" w:cs="Microsoft Sans Serif"/>
            <w:sz w:val="18"/>
            <w:szCs w:val="18"/>
          </w:rPr>
          <w:t>www.cxml.org</w:t>
        </w:r>
      </w:hyperlink>
      <w:r w:rsidR="000B400E">
        <w:rPr>
          <w:rFonts w:ascii="Microsoft Sans Serif" w:hAnsi="Microsoft Sans Serif" w:cs="Microsoft Sans Serif"/>
          <w:sz w:val="18"/>
          <w:szCs w:val="18"/>
        </w:rPr>
        <w:t>.  For s</w:t>
      </w:r>
      <w:r w:rsidRPr="00337DA0">
        <w:rPr>
          <w:rFonts w:ascii="Microsoft Sans Serif" w:hAnsi="Microsoft Sans Serif" w:cs="Microsoft Sans Serif"/>
          <w:sz w:val="18"/>
          <w:szCs w:val="18"/>
        </w:rPr>
        <w:t>uppliers requested to suppor</w:t>
      </w:r>
      <w:r w:rsidR="000B400E">
        <w:rPr>
          <w:rFonts w:ascii="Microsoft Sans Serif" w:hAnsi="Microsoft Sans Serif" w:cs="Microsoft Sans Serif"/>
          <w:sz w:val="18"/>
          <w:szCs w:val="18"/>
        </w:rPr>
        <w:t>t a Punchout solution by their b</w:t>
      </w:r>
      <w:r w:rsidRPr="00337DA0">
        <w:rPr>
          <w:rFonts w:ascii="Microsoft Sans Serif" w:hAnsi="Microsoft Sans Serif" w:cs="Microsoft Sans Serif"/>
          <w:sz w:val="18"/>
          <w:szCs w:val="18"/>
        </w:rPr>
        <w:t>uyer, you need to provide the following Punchout configuration information:</w:t>
      </w:r>
    </w:p>
    <w:p w14:paraId="7AE1EBFB" w14:textId="77777777" w:rsidR="00545A1A" w:rsidRPr="00337DA0" w:rsidRDefault="00545A1A" w:rsidP="00545A1A">
      <w:pPr>
        <w:rPr>
          <w:rFonts w:ascii="Microsoft Sans Serif" w:hAnsi="Microsoft Sans Serif" w:cs="Microsoft Sans Serif"/>
          <w:sz w:val="18"/>
          <w:szCs w:val="18"/>
        </w:rPr>
      </w:pP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  <w:t>Test Environment</w:t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  <w:t xml:space="preserve">    </w:t>
      </w:r>
      <w:r>
        <w:rPr>
          <w:rFonts w:ascii="Microsoft Sans Serif" w:hAnsi="Microsoft Sans Serif" w:cs="Microsoft Sans Serif"/>
          <w:sz w:val="18"/>
          <w:szCs w:val="18"/>
        </w:rPr>
        <w:tab/>
        <w:t xml:space="preserve">   </w:t>
      </w:r>
      <w:r w:rsidRPr="00337DA0">
        <w:rPr>
          <w:rFonts w:ascii="Microsoft Sans Serif" w:hAnsi="Microsoft Sans Serif" w:cs="Microsoft Sans Serif"/>
          <w:sz w:val="18"/>
          <w:szCs w:val="18"/>
        </w:rPr>
        <w:t xml:space="preserve"> Production Environment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0"/>
        <w:gridCol w:w="2838"/>
        <w:gridCol w:w="3170"/>
      </w:tblGrid>
      <w:tr w:rsidR="00545A1A" w:rsidRPr="008B082D" w14:paraId="46FF96E2" w14:textId="77777777" w:rsidTr="002344C2">
        <w:trPr>
          <w:trHeight w:val="375"/>
        </w:trPr>
        <w:tc>
          <w:tcPr>
            <w:tcW w:w="2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vAlign w:val="center"/>
          </w:tcPr>
          <w:p w14:paraId="4826EB3A" w14:textId="77777777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Supplier’s Punchout URL</w:t>
            </w:r>
          </w:p>
        </w:tc>
        <w:tc>
          <w:tcPr>
            <w:tcW w:w="283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181AF168" w14:textId="77777777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17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5CABD462" w14:textId="77777777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545A1A" w:rsidRPr="008B082D" w14:paraId="2AA93F72" w14:textId="77777777" w:rsidTr="002344C2">
        <w:trPr>
          <w:trHeight w:val="375"/>
        </w:trPr>
        <w:tc>
          <w:tcPr>
            <w:tcW w:w="2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vAlign w:val="center"/>
          </w:tcPr>
          <w:p w14:paraId="564C296D" w14:textId="77777777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Shared Secret (if used)</w:t>
            </w:r>
          </w:p>
        </w:tc>
        <w:tc>
          <w:tcPr>
            <w:tcW w:w="283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2DE25D2" w14:textId="77777777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17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5F5DC05B" w14:textId="77777777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02802" w:rsidRPr="008B082D" w14:paraId="0CAB20C2" w14:textId="77777777" w:rsidTr="002344C2">
        <w:trPr>
          <w:trHeight w:val="375"/>
        </w:trPr>
        <w:tc>
          <w:tcPr>
            <w:tcW w:w="2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vAlign w:val="center"/>
          </w:tcPr>
          <w:p w14:paraId="39F3D0D5" w14:textId="77777777" w:rsidR="00402802" w:rsidRDefault="00402802" w:rsidP="004E7466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Vail Domain/Identity</w:t>
            </w:r>
          </w:p>
          <w:p w14:paraId="599F3BBE" w14:textId="440DB17E" w:rsidR="00402802" w:rsidRPr="00402802" w:rsidRDefault="00402802" w:rsidP="00402802">
            <w:pPr>
              <w:ind w:left="-108"/>
              <w:rPr>
                <w:rFonts w:ascii="Microsoft Sans Serif" w:hAnsi="Microsoft Sans Serif" w:cs="Microsoft Sans Serif"/>
                <w:i/>
                <w:sz w:val="14"/>
                <w:szCs w:val="14"/>
              </w:rPr>
            </w:pPr>
            <w:r>
              <w:rPr>
                <w:rFonts w:ascii="Microsoft Sans Serif" w:hAnsi="Microsoft Sans Serif" w:cs="Microsoft Sans Serif"/>
                <w:i/>
                <w:sz w:val="14"/>
                <w:szCs w:val="14"/>
              </w:rPr>
              <w:t>-</w:t>
            </w:r>
            <w:r w:rsidR="00434D37"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>i.e.</w:t>
            </w:r>
            <w:r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 xml:space="preserve"> </w:t>
            </w:r>
            <w:proofErr w:type="spellStart"/>
            <w:r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>NetworkID</w:t>
            </w:r>
            <w:proofErr w:type="spellEnd"/>
            <w:r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 xml:space="preserve"> 12345</w:t>
            </w:r>
          </w:p>
        </w:tc>
        <w:tc>
          <w:tcPr>
            <w:tcW w:w="283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CC3C2FC" w14:textId="77777777" w:rsidR="00402802" w:rsidRPr="008B082D" w:rsidRDefault="00402802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17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D1C2B05" w14:textId="77777777" w:rsidR="00402802" w:rsidRPr="008B082D" w:rsidRDefault="00402802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02802" w:rsidRPr="008B082D" w14:paraId="483D6962" w14:textId="77777777" w:rsidTr="002344C2">
        <w:trPr>
          <w:trHeight w:val="375"/>
        </w:trPr>
        <w:tc>
          <w:tcPr>
            <w:tcW w:w="2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vAlign w:val="center"/>
          </w:tcPr>
          <w:p w14:paraId="1C145FF6" w14:textId="77777777" w:rsidR="00402802" w:rsidRDefault="00402802" w:rsidP="004E7466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Supplier Domain/Identity</w:t>
            </w:r>
          </w:p>
          <w:p w14:paraId="54B21DA8" w14:textId="46CB8F3D" w:rsidR="00402802" w:rsidRPr="00402802" w:rsidRDefault="00434D37" w:rsidP="004E7466">
            <w:pPr>
              <w:ind w:left="-108"/>
              <w:rPr>
                <w:rFonts w:ascii="Microsoft Sans Serif" w:hAnsi="Microsoft Sans Serif" w:cs="Microsoft Sans Serif"/>
                <w:i/>
                <w:sz w:val="14"/>
                <w:szCs w:val="14"/>
              </w:rPr>
            </w:pPr>
            <w:r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>i.e.</w:t>
            </w:r>
            <w:r w:rsidR="00402802"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 xml:space="preserve"> DUNS 12345678</w:t>
            </w:r>
          </w:p>
        </w:tc>
        <w:tc>
          <w:tcPr>
            <w:tcW w:w="283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5028A633" w14:textId="77777777" w:rsidR="00402802" w:rsidRPr="008B082D" w:rsidRDefault="00402802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17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27CC925" w14:textId="77777777" w:rsidR="00402802" w:rsidRPr="008B082D" w:rsidRDefault="00402802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7009F61" w14:textId="77777777" w:rsidR="00545A1A" w:rsidRPr="00337DA0" w:rsidRDefault="00545A1A" w:rsidP="00545A1A">
      <w:pPr>
        <w:ind w:left="900"/>
        <w:rPr>
          <w:rFonts w:ascii="Microsoft Sans Serif" w:hAnsi="Microsoft Sans Serif" w:cs="Microsoft Sans Serif"/>
          <w:sz w:val="18"/>
          <w:szCs w:val="18"/>
        </w:rPr>
      </w:pPr>
    </w:p>
    <w:bookmarkEnd w:id="0"/>
    <w:p w14:paraId="6DEF30B7" w14:textId="7926488C" w:rsidR="00545A1A" w:rsidRPr="000921F0" w:rsidRDefault="006A1F69" w:rsidP="00545A1A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1EF8A6" wp14:editId="24109D7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6400800" cy="328295"/>
                <wp:effectExtent l="0" t="0" r="19050" b="1460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28295"/>
                        </a:xfrm>
                        <a:prstGeom prst="rect">
                          <a:avLst/>
                        </a:prstGeom>
                        <a:solidFill>
                          <a:srgbClr val="00499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0EBC2" w14:textId="77777777" w:rsidR="00BB0F26" w:rsidRPr="00D67890" w:rsidRDefault="00BB0F26" w:rsidP="00545A1A">
                            <w:pP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</w:pPr>
                            <w:r w:rsidRPr="00D67890"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>Purchase Order Processing Options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1EF8A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margin-left:0;margin-top:2.5pt;width:7in;height:25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" fillcolor="#004996">
                <v:textbox>
                  <w:txbxContent>
                    <w:p w14:paraId="7820EBC2" w14:textId="77777777" w:rsidR="00BB0F26" w:rsidRPr="00D67890" w:rsidRDefault="00BB0F26" w:rsidP="00545A1A">
                      <w:pP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</w:pPr>
                      <w:r w:rsidRPr="00D67890"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>Purchase Order Processing Options</w:t>
                      </w:r>
                    </w:p>
                  </w:txbxContent>
                </v:textbox>
              </v:shape>
            </w:pict>
          </mc:Fallback>
        </mc:AlternateContent>
      </w:r>
    </w:p>
    <w:p w14:paraId="0C2CCCA7" w14:textId="0D1FE12D" w:rsidR="00545A1A" w:rsidRPr="000921F0" w:rsidRDefault="00545A1A" w:rsidP="00545A1A">
      <w:pPr>
        <w:rPr>
          <w:rFonts w:ascii="Microsoft Sans Serif" w:hAnsi="Microsoft Sans Serif" w:cs="Microsoft Sans Serif"/>
          <w:sz w:val="20"/>
          <w:szCs w:val="20"/>
        </w:rPr>
      </w:pPr>
    </w:p>
    <w:p w14:paraId="2DB3D300" w14:textId="77777777" w:rsidR="00545A1A" w:rsidRPr="000921F0" w:rsidRDefault="00545A1A" w:rsidP="00545A1A">
      <w:pPr>
        <w:rPr>
          <w:rFonts w:ascii="Microsoft Sans Serif" w:hAnsi="Microsoft Sans Serif" w:cs="Microsoft Sans Serif"/>
          <w:sz w:val="20"/>
          <w:szCs w:val="20"/>
        </w:rPr>
      </w:pPr>
    </w:p>
    <w:p w14:paraId="2E9A9524" w14:textId="6EE2429B" w:rsidR="00140D49" w:rsidRDefault="00545A1A" w:rsidP="00545A1A">
      <w:pPr>
        <w:rPr>
          <w:rFonts w:ascii="Microsoft Sans Serif" w:hAnsi="Microsoft Sans Serif" w:cs="Microsoft Sans Serif"/>
          <w:sz w:val="20"/>
          <w:szCs w:val="20"/>
        </w:rPr>
      </w:pPr>
      <w:r w:rsidRPr="00337DA0">
        <w:rPr>
          <w:rFonts w:ascii="Microsoft Sans Serif" w:hAnsi="Microsoft Sans Serif" w:cs="Microsoft Sans Serif"/>
          <w:sz w:val="18"/>
          <w:szCs w:val="18"/>
        </w:rPr>
        <w:t xml:space="preserve">Please </w:t>
      </w:r>
      <w:proofErr w:type="gramStart"/>
      <w:r w:rsidRPr="00337DA0">
        <w:rPr>
          <w:rFonts w:ascii="Microsoft Sans Serif" w:hAnsi="Microsoft Sans Serif" w:cs="Microsoft Sans Serif"/>
          <w:sz w:val="18"/>
          <w:szCs w:val="18"/>
        </w:rPr>
        <w:t xml:space="preserve">select  </w:t>
      </w:r>
      <w:r w:rsidRPr="00337DA0">
        <w:rPr>
          <w:rFonts w:ascii="Microsoft Sans Serif" w:hAnsi="Microsoft Sans Serif" w:cs="Microsoft Sans Serif"/>
          <w:color w:val="FF0000"/>
          <w:sz w:val="18"/>
          <w:szCs w:val="18"/>
        </w:rPr>
        <w:t>*</w:t>
      </w:r>
      <w:proofErr w:type="gramEnd"/>
      <w:r w:rsidRPr="00337DA0">
        <w:rPr>
          <w:rFonts w:ascii="Microsoft Sans Serif" w:hAnsi="Microsoft Sans Serif" w:cs="Microsoft Sans Serif"/>
          <w:b/>
          <w:sz w:val="18"/>
          <w:szCs w:val="18"/>
          <w:u w:val="single"/>
        </w:rPr>
        <w:t>ONE</w:t>
      </w:r>
      <w:r w:rsidRPr="00337DA0">
        <w:rPr>
          <w:rFonts w:ascii="Microsoft Sans Serif" w:hAnsi="Microsoft Sans Serif" w:cs="Microsoft Sans Serif"/>
          <w:color w:val="FF0000"/>
          <w:sz w:val="18"/>
          <w:szCs w:val="18"/>
        </w:rPr>
        <w:t>*</w:t>
      </w:r>
      <w:r w:rsidRPr="00337DA0">
        <w:rPr>
          <w:rFonts w:ascii="Microsoft Sans Serif" w:hAnsi="Microsoft Sans Serif" w:cs="Microsoft Sans Serif"/>
          <w:sz w:val="18"/>
          <w:szCs w:val="18"/>
        </w:rPr>
        <w:t xml:space="preserve"> option</w:t>
      </w:r>
      <w:r>
        <w:rPr>
          <w:rFonts w:ascii="Microsoft Sans Serif" w:hAnsi="Microsoft Sans Serif" w:cs="Microsoft Sans Serif"/>
          <w:sz w:val="18"/>
          <w:szCs w:val="18"/>
        </w:rPr>
        <w:t xml:space="preserve"> below</w:t>
      </w:r>
      <w:r w:rsidRPr="00337DA0">
        <w:rPr>
          <w:rFonts w:ascii="Microsoft Sans Serif" w:hAnsi="Microsoft Sans Serif" w:cs="Microsoft Sans Serif"/>
          <w:sz w:val="18"/>
          <w:szCs w:val="18"/>
        </w:rPr>
        <w:t xml:space="preserve"> by indicating your company’s preference with and ‘X’ </w:t>
      </w:r>
      <w:r w:rsidR="000B400E">
        <w:rPr>
          <w:rFonts w:ascii="Microsoft Sans Serif" w:hAnsi="Microsoft Sans Serif" w:cs="Microsoft Sans Serif"/>
          <w:sz w:val="18"/>
          <w:szCs w:val="18"/>
        </w:rPr>
        <w:t xml:space="preserve">and </w:t>
      </w:r>
      <w:r w:rsidRPr="00337DA0">
        <w:rPr>
          <w:rFonts w:ascii="Microsoft Sans Serif" w:hAnsi="Microsoft Sans Serif" w:cs="Microsoft Sans Serif"/>
          <w:sz w:val="18"/>
          <w:szCs w:val="18"/>
        </w:rPr>
        <w:t>then complete the required configuration information.</w:t>
      </w:r>
      <w:r w:rsidR="00140D49">
        <w:rPr>
          <w:rFonts w:ascii="Microsoft Sans Serif" w:hAnsi="Microsoft Sans Serif" w:cs="Microsoft Sans Serif"/>
          <w:sz w:val="20"/>
          <w:szCs w:val="20"/>
        </w:rPr>
        <w:t xml:space="preserve"> </w:t>
      </w:r>
    </w:p>
    <w:p w14:paraId="1776CCAE" w14:textId="265D7FB4" w:rsidR="00140D49" w:rsidRDefault="00140D49" w:rsidP="00545A1A">
      <w:pPr>
        <w:rPr>
          <w:rFonts w:ascii="Microsoft Sans Serif" w:hAnsi="Microsoft Sans Serif" w:cs="Microsoft Sans Serif"/>
          <w:b/>
          <w:sz w:val="20"/>
          <w:szCs w:val="20"/>
        </w:rPr>
      </w:pPr>
      <w:r>
        <w:rPr>
          <w:rFonts w:ascii="Microsoft Sans Serif" w:hAnsi="Microsoft Sans Serif" w:cs="Microsoft Sans Serif"/>
          <w:sz w:val="18"/>
          <w:szCs w:val="18"/>
        </w:rPr>
        <w:t xml:space="preserve">For further questions please contact </w:t>
      </w:r>
      <w:hyperlink r:id="rId14" w:history="1">
        <w:r w:rsidRPr="007F1544">
          <w:rPr>
            <w:rStyle w:val="Hyperlink"/>
            <w:rFonts w:ascii="Microsoft Sans Serif" w:hAnsi="Microsoft Sans Serif" w:cs="Microsoft Sans Serif"/>
            <w:sz w:val="18"/>
            <w:szCs w:val="18"/>
          </w:rPr>
          <w:t>eProcurement.NonProductionMaterial@benteler.com</w:t>
        </w:r>
      </w:hyperlink>
      <w:r>
        <w:rPr>
          <w:rFonts w:ascii="Microsoft Sans Serif" w:hAnsi="Microsoft Sans Serif" w:cs="Microsoft Sans Serif"/>
          <w:sz w:val="18"/>
          <w:szCs w:val="18"/>
        </w:rPr>
        <w:t>.</w:t>
      </w:r>
    </w:p>
    <w:p w14:paraId="642EA184" w14:textId="77777777" w:rsidR="00095C45" w:rsidRDefault="00095C45" w:rsidP="00545A1A">
      <w:pPr>
        <w:rPr>
          <w:rFonts w:ascii="Microsoft Sans Serif" w:hAnsi="Microsoft Sans Serif" w:cs="Microsoft Sans Serif"/>
          <w:sz w:val="20"/>
          <w:szCs w:val="20"/>
        </w:rPr>
      </w:pPr>
    </w:p>
    <w:p w14:paraId="76FC2824" w14:textId="0F9C7314" w:rsidR="00545A1A" w:rsidRDefault="006A1F69" w:rsidP="00545A1A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BE048BE" wp14:editId="52E10CE3">
                <wp:simplePos x="0" y="0"/>
                <wp:positionH relativeFrom="column">
                  <wp:posOffset>571500</wp:posOffset>
                </wp:positionH>
                <wp:positionV relativeFrom="paragraph">
                  <wp:posOffset>118745</wp:posOffset>
                </wp:positionV>
                <wp:extent cx="5829300" cy="0"/>
                <wp:effectExtent l="9525" t="12065" r="9525" b="16510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3FCDA"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9.35pt" to="7in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" strokeweight="1.5pt"/>
            </w:pict>
          </mc:Fallback>
        </mc:AlternateConten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6"/>
        <w:gridCol w:w="5164"/>
      </w:tblGrid>
      <w:tr w:rsidR="00545A1A" w:rsidRPr="008B082D" w14:paraId="379A9ECD" w14:textId="77777777" w:rsidTr="002344C2">
        <w:trPr>
          <w:trHeight w:val="431"/>
        </w:trPr>
        <w:tc>
          <w:tcPr>
            <w:tcW w:w="54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29CE7A9" w14:textId="77777777" w:rsidR="00545A1A" w:rsidRPr="008B082D" w:rsidRDefault="00545A1A" w:rsidP="007C738C">
            <w:pPr>
              <w:rPr>
                <w:rFonts w:ascii="Microsoft Sans Serif" w:hAnsi="Microsoft Sans Serif" w:cs="Microsoft Sans Serif"/>
                <w:b/>
                <w:color w:val="0000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000080"/>
              <w:bottom w:val="single" w:sz="4" w:space="0" w:color="FFFFFF"/>
              <w:right w:val="single" w:sz="4" w:space="0" w:color="FFFFFF"/>
            </w:tcBorders>
            <w:vAlign w:val="center"/>
          </w:tcPr>
          <w:p w14:paraId="18701E88" w14:textId="77777777" w:rsidR="00545A1A" w:rsidRPr="008B082D" w:rsidRDefault="00545A1A" w:rsidP="007C738C">
            <w:pPr>
              <w:rPr>
                <w:rFonts w:ascii="Microsoft Sans Serif" w:hAnsi="Microsoft Sans Serif" w:cs="Microsoft Sans Serif"/>
                <w:sz w:val="20"/>
                <w:szCs w:val="20"/>
              </w:rPr>
            </w:pPr>
          </w:p>
        </w:tc>
        <w:tc>
          <w:tcPr>
            <w:tcW w:w="51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04FFC9C" w14:textId="1EE4C0F0" w:rsidR="00545A1A" w:rsidRPr="008B082D" w:rsidRDefault="00545A1A" w:rsidP="0072341A">
            <w:pPr>
              <w:rPr>
                <w:rFonts w:ascii="Microsoft Sans Serif" w:hAnsi="Microsoft Sans Serif" w:cs="Microsoft Sans Serif"/>
                <w:b/>
              </w:rPr>
            </w:pPr>
            <w:r w:rsidRPr="008B082D">
              <w:rPr>
                <w:rFonts w:ascii="Microsoft Sans Serif" w:hAnsi="Microsoft Sans Serif" w:cs="Microsoft Sans Serif"/>
                <w:b/>
              </w:rPr>
              <w:t>Option #</w:t>
            </w:r>
            <w:r w:rsidR="00E66896">
              <w:rPr>
                <w:rFonts w:ascii="Microsoft Sans Serif" w:hAnsi="Microsoft Sans Serif" w:cs="Microsoft Sans Serif"/>
                <w:b/>
              </w:rPr>
              <w:t>1</w:t>
            </w:r>
            <w:r w:rsidRPr="008B082D">
              <w:rPr>
                <w:rFonts w:ascii="Microsoft Sans Serif" w:hAnsi="Microsoft Sans Serif" w:cs="Microsoft Sans Serif"/>
                <w:b/>
              </w:rPr>
              <w:t>:  cXML Purchase Order Integration</w:t>
            </w:r>
          </w:p>
        </w:tc>
      </w:tr>
    </w:tbl>
    <w:p w14:paraId="41CAE5CE" w14:textId="0ABBEC2E" w:rsidR="00545A1A" w:rsidRPr="00337DA0" w:rsidRDefault="00965246" w:rsidP="00545A1A">
      <w:pPr>
        <w:ind w:left="900"/>
        <w:rPr>
          <w:rFonts w:ascii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hAnsi="Microsoft Sans Serif" w:cs="Microsoft Sans Serif"/>
          <w:sz w:val="18"/>
          <w:szCs w:val="18"/>
        </w:rPr>
        <w:t>Coupa</w:t>
      </w:r>
      <w:proofErr w:type="spellEnd"/>
      <w:r w:rsidR="00545A1A" w:rsidRPr="00337DA0">
        <w:rPr>
          <w:rFonts w:ascii="Microsoft Sans Serif" w:hAnsi="Microsoft Sans Serif" w:cs="Microsoft Sans Serif"/>
          <w:sz w:val="18"/>
          <w:szCs w:val="18"/>
        </w:rPr>
        <w:t xml:space="preserve"> supports cXML version 1.</w:t>
      </w:r>
      <w:r w:rsidR="008B0250">
        <w:rPr>
          <w:rFonts w:ascii="Microsoft Sans Serif" w:hAnsi="Microsoft Sans Serif" w:cs="Microsoft Sans Serif"/>
          <w:sz w:val="18"/>
          <w:szCs w:val="18"/>
        </w:rPr>
        <w:t>2007 as well as prior versions.</w:t>
      </w:r>
      <w:r w:rsidR="00545A1A" w:rsidRPr="00337DA0"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Coupa</w:t>
      </w:r>
      <w:proofErr w:type="spellEnd"/>
      <w:r w:rsidR="00545A1A" w:rsidRPr="00337DA0">
        <w:rPr>
          <w:rFonts w:ascii="Microsoft Sans Serif" w:hAnsi="Microsoft Sans Serif" w:cs="Microsoft Sans Serif"/>
          <w:sz w:val="18"/>
          <w:szCs w:val="18"/>
        </w:rPr>
        <w:t xml:space="preserve"> strives to support the baseline cXML functionality as referenced on </w:t>
      </w:r>
      <w:hyperlink r:id="rId15" w:history="1">
        <w:r w:rsidR="00545A1A" w:rsidRPr="00337DA0">
          <w:rPr>
            <w:rStyle w:val="Hyperlink"/>
            <w:rFonts w:ascii="Microsoft Sans Serif" w:hAnsi="Microsoft Sans Serif" w:cs="Microsoft Sans Serif"/>
            <w:sz w:val="18"/>
            <w:szCs w:val="18"/>
          </w:rPr>
          <w:t>www.cxml.org</w:t>
        </w:r>
      </w:hyperlink>
      <w:r w:rsidR="00545A1A" w:rsidRPr="00337DA0">
        <w:rPr>
          <w:rFonts w:ascii="Microsoft Sans Serif" w:hAnsi="Microsoft Sans Serif" w:cs="Microsoft Sans Serif"/>
          <w:sz w:val="18"/>
          <w:szCs w:val="18"/>
        </w:rPr>
        <w:t xml:space="preserve">.  When cXML is selected,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Coupa</w:t>
      </w:r>
      <w:proofErr w:type="spellEnd"/>
      <w:r w:rsidR="00545A1A" w:rsidRPr="00337DA0">
        <w:rPr>
          <w:rFonts w:ascii="Microsoft Sans Serif" w:hAnsi="Microsoft Sans Serif" w:cs="Microsoft Sans Serif"/>
          <w:sz w:val="18"/>
          <w:szCs w:val="18"/>
        </w:rPr>
        <w:t xml:space="preserve"> requires suppliers to support the Order</w:t>
      </w:r>
      <w:r w:rsidR="00434D37">
        <w:rPr>
          <w:rFonts w:ascii="Microsoft Sans Serif" w:hAnsi="Microsoft Sans Serif" w:cs="Microsoft Sans Serif"/>
          <w:sz w:val="18"/>
          <w:szCs w:val="18"/>
        </w:rPr>
        <w:t xml:space="preserve"> </w:t>
      </w:r>
      <w:r w:rsidR="00545A1A" w:rsidRPr="00337DA0">
        <w:rPr>
          <w:rFonts w:ascii="Microsoft Sans Serif" w:hAnsi="Microsoft Sans Serif" w:cs="Microsoft Sans Serif"/>
          <w:sz w:val="18"/>
          <w:szCs w:val="18"/>
        </w:rPr>
        <w:t xml:space="preserve">Request document and the synchronous Request-Response transaction (Status Code 200). 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Coupa</w:t>
      </w:r>
      <w:proofErr w:type="spellEnd"/>
      <w:r w:rsidR="00545A1A" w:rsidRPr="00337DA0">
        <w:rPr>
          <w:rFonts w:ascii="Microsoft Sans Serif" w:hAnsi="Microsoft Sans Serif" w:cs="Microsoft Sans Serif"/>
          <w:sz w:val="18"/>
          <w:szCs w:val="18"/>
        </w:rPr>
        <w:t xml:space="preserve"> can provide suppliers with a standard cXML User’s Guide upon request.</w:t>
      </w:r>
    </w:p>
    <w:p w14:paraId="1FDEE6AE" w14:textId="19C796DB" w:rsidR="00545A1A" w:rsidRPr="00337DA0" w:rsidRDefault="00545A1A" w:rsidP="00545A1A">
      <w:pPr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454468B1" w14:textId="407A34AF" w:rsidR="00545A1A" w:rsidRPr="00337DA0" w:rsidRDefault="00545A1A" w:rsidP="00545A1A">
      <w:pPr>
        <w:ind w:left="900"/>
        <w:rPr>
          <w:rFonts w:ascii="Microsoft Sans Serif" w:hAnsi="Microsoft Sans Serif" w:cs="Microsoft Sans Serif"/>
          <w:sz w:val="18"/>
          <w:szCs w:val="18"/>
        </w:rPr>
      </w:pPr>
      <w:r w:rsidRPr="00337DA0">
        <w:rPr>
          <w:rFonts w:ascii="Microsoft Sans Serif" w:hAnsi="Microsoft Sans Serif" w:cs="Microsoft Sans Serif"/>
          <w:sz w:val="18"/>
          <w:szCs w:val="18"/>
        </w:rPr>
        <w:t>Suppliers will provide the following configuration information:</w:t>
      </w:r>
    </w:p>
    <w:p w14:paraId="6C713314" w14:textId="77777777" w:rsidR="00545A1A" w:rsidRPr="00337DA0" w:rsidRDefault="00545A1A" w:rsidP="00545A1A">
      <w:pPr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4DC16BDE" w14:textId="1B490B1D" w:rsidR="00545A1A" w:rsidRPr="00337DA0" w:rsidRDefault="00545A1A" w:rsidP="00545A1A">
      <w:pPr>
        <w:ind w:left="900"/>
        <w:rPr>
          <w:rFonts w:ascii="Microsoft Sans Serif" w:hAnsi="Microsoft Sans Serif" w:cs="Microsoft Sans Serif"/>
          <w:sz w:val="18"/>
          <w:szCs w:val="18"/>
        </w:rPr>
      </w:pP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  <w:t>Test Environment</w:t>
      </w:r>
      <w:r w:rsidRPr="00337DA0">
        <w:rPr>
          <w:rFonts w:ascii="Microsoft Sans Serif" w:hAnsi="Microsoft Sans Serif" w:cs="Microsoft Sans Serif"/>
          <w:sz w:val="18"/>
          <w:szCs w:val="18"/>
        </w:rPr>
        <w:tab/>
      </w:r>
      <w:r w:rsidRPr="00337DA0">
        <w:rPr>
          <w:rFonts w:ascii="Microsoft Sans Serif" w:hAnsi="Microsoft Sans Serif" w:cs="Microsoft Sans Serif"/>
          <w:sz w:val="18"/>
          <w:szCs w:val="18"/>
        </w:rPr>
        <w:tab/>
        <w:t xml:space="preserve">        Production Environment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0"/>
        <w:gridCol w:w="3004"/>
        <w:gridCol w:w="3004"/>
      </w:tblGrid>
      <w:tr w:rsidR="00545A1A" w:rsidRPr="008B082D" w14:paraId="1262B6AE" w14:textId="77777777" w:rsidTr="002344C2">
        <w:trPr>
          <w:trHeight w:val="315"/>
        </w:trPr>
        <w:tc>
          <w:tcPr>
            <w:tcW w:w="2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vAlign w:val="center"/>
          </w:tcPr>
          <w:p w14:paraId="1054092E" w14:textId="77777777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Supplier’s Secure Order Posting URL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F0E1E9" w14:textId="11A4A6FA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004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6E1763F6" w14:textId="77777777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545A1A" w:rsidRPr="008B082D" w14:paraId="14F129DC" w14:textId="77777777" w:rsidTr="002344C2">
        <w:trPr>
          <w:trHeight w:val="332"/>
        </w:trPr>
        <w:tc>
          <w:tcPr>
            <w:tcW w:w="2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vAlign w:val="center"/>
          </w:tcPr>
          <w:p w14:paraId="7006E163" w14:textId="77777777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8B082D">
              <w:rPr>
                <w:rFonts w:ascii="Microsoft Sans Serif" w:hAnsi="Microsoft Sans Serif" w:cs="Microsoft Sans Serif"/>
                <w:sz w:val="18"/>
                <w:szCs w:val="18"/>
              </w:rPr>
              <w:t>Shared Secret (if used)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018B4D" w14:textId="331DD114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004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7D49D805" w14:textId="77777777" w:rsidR="00545A1A" w:rsidRPr="008B082D" w:rsidRDefault="00545A1A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02802" w:rsidRPr="008B082D" w14:paraId="5B6B3F5A" w14:textId="77777777" w:rsidTr="002344C2">
        <w:trPr>
          <w:trHeight w:val="431"/>
        </w:trPr>
        <w:tc>
          <w:tcPr>
            <w:tcW w:w="2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vAlign w:val="center"/>
          </w:tcPr>
          <w:p w14:paraId="02DFA216" w14:textId="77777777" w:rsidR="00402802" w:rsidRDefault="00402802" w:rsidP="004E7466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Vail Domain/Identity</w:t>
            </w:r>
          </w:p>
          <w:p w14:paraId="5859CC34" w14:textId="28F2574D" w:rsidR="00402802" w:rsidRPr="00402802" w:rsidRDefault="00402802" w:rsidP="004E7466">
            <w:pPr>
              <w:ind w:left="-108"/>
              <w:rPr>
                <w:rFonts w:ascii="Microsoft Sans Serif" w:hAnsi="Microsoft Sans Serif" w:cs="Microsoft Sans Serif"/>
                <w:i/>
                <w:sz w:val="14"/>
                <w:szCs w:val="14"/>
              </w:rPr>
            </w:pPr>
            <w:r>
              <w:rPr>
                <w:rFonts w:ascii="Microsoft Sans Serif" w:hAnsi="Microsoft Sans Serif" w:cs="Microsoft Sans Serif"/>
                <w:i/>
                <w:sz w:val="14"/>
                <w:szCs w:val="14"/>
              </w:rPr>
              <w:t>-</w:t>
            </w:r>
            <w:r w:rsidR="00434D37"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>i.e.</w:t>
            </w:r>
            <w:r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 xml:space="preserve"> </w:t>
            </w:r>
            <w:proofErr w:type="spellStart"/>
            <w:r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>NetworkID</w:t>
            </w:r>
            <w:proofErr w:type="spellEnd"/>
            <w:r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 xml:space="preserve"> 12345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FBD92A" w14:textId="3EA78B31" w:rsidR="00402802" w:rsidRPr="008B082D" w:rsidRDefault="00402802" w:rsidP="004E7466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004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63C6C472" w14:textId="77777777" w:rsidR="00402802" w:rsidRPr="008B082D" w:rsidRDefault="00402802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02802" w:rsidRPr="008B082D" w14:paraId="32695619" w14:textId="77777777" w:rsidTr="002344C2">
        <w:trPr>
          <w:trHeight w:val="440"/>
        </w:trPr>
        <w:tc>
          <w:tcPr>
            <w:tcW w:w="2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vAlign w:val="center"/>
          </w:tcPr>
          <w:p w14:paraId="3C6A35CA" w14:textId="77777777" w:rsidR="00402802" w:rsidRDefault="00402802" w:rsidP="004E7466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Supplier Domain/Identity</w:t>
            </w:r>
          </w:p>
          <w:p w14:paraId="519E54E8" w14:textId="5A412065" w:rsidR="00402802" w:rsidRPr="00402802" w:rsidRDefault="00434D37" w:rsidP="004E7466">
            <w:pPr>
              <w:ind w:left="-108"/>
              <w:rPr>
                <w:rFonts w:ascii="Microsoft Sans Serif" w:hAnsi="Microsoft Sans Serif" w:cs="Microsoft Sans Serif"/>
                <w:i/>
                <w:sz w:val="14"/>
                <w:szCs w:val="14"/>
              </w:rPr>
            </w:pPr>
            <w:r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>i.e.</w:t>
            </w:r>
            <w:r w:rsidR="00402802" w:rsidRPr="00402802">
              <w:rPr>
                <w:rFonts w:ascii="Microsoft Sans Serif" w:hAnsi="Microsoft Sans Serif" w:cs="Microsoft Sans Serif"/>
                <w:i/>
                <w:sz w:val="14"/>
                <w:szCs w:val="14"/>
              </w:rPr>
              <w:t xml:space="preserve"> DUNS 12345678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2C2FE8" w14:textId="7308D9D3" w:rsidR="00402802" w:rsidRPr="008B082D" w:rsidRDefault="00402802" w:rsidP="004E7466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004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3436B923" w14:textId="77777777" w:rsidR="00402802" w:rsidRPr="008B082D" w:rsidRDefault="00402802" w:rsidP="007C738C">
            <w:pPr>
              <w:ind w:left="-108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08F2633A" w14:textId="7E106060" w:rsidR="00E66896" w:rsidRDefault="00E66896" w:rsidP="00833D47">
      <w:pPr>
        <w:rPr>
          <w:rFonts w:ascii="Microsoft Sans Serif" w:hAnsi="Microsoft Sans Serif" w:cs="Microsoft Sans Serif"/>
          <w:sz w:val="20"/>
          <w:szCs w:val="20"/>
        </w:rPr>
      </w:pPr>
    </w:p>
    <w:p w14:paraId="73E10A24" w14:textId="296E0F6F" w:rsidR="00E66896" w:rsidRDefault="00804037" w:rsidP="00833D47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40C227" wp14:editId="4D3B209D">
                <wp:simplePos x="0" y="0"/>
                <wp:positionH relativeFrom="column">
                  <wp:posOffset>623570</wp:posOffset>
                </wp:positionH>
                <wp:positionV relativeFrom="paragraph">
                  <wp:posOffset>175260</wp:posOffset>
                </wp:positionV>
                <wp:extent cx="5829300" cy="0"/>
                <wp:effectExtent l="9525" t="12065" r="9525" b="16510"/>
                <wp:wrapNone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990E15" id="Line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1pt,13.8pt" to="508.1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" strokeweight="1.5pt"/>
            </w:pict>
          </mc:Fallback>
        </mc:AlternateConten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6"/>
        <w:gridCol w:w="5164"/>
      </w:tblGrid>
      <w:tr w:rsidR="00E66896" w:rsidRPr="008B082D" w14:paraId="4747543C" w14:textId="77777777" w:rsidTr="002344C2">
        <w:trPr>
          <w:trHeight w:val="431"/>
        </w:trPr>
        <w:tc>
          <w:tcPr>
            <w:tcW w:w="54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A077FF6" w14:textId="06702FA7" w:rsidR="00E66896" w:rsidRPr="008B082D" w:rsidRDefault="00E66896" w:rsidP="00C11F0B">
            <w:pPr>
              <w:rPr>
                <w:rFonts w:ascii="Microsoft Sans Serif" w:hAnsi="Microsoft Sans Serif" w:cs="Microsoft Sans Serif"/>
                <w:b/>
                <w:color w:val="0000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000080"/>
              <w:bottom w:val="single" w:sz="4" w:space="0" w:color="FFFFFF"/>
              <w:right w:val="single" w:sz="4" w:space="0" w:color="FFFFFF"/>
            </w:tcBorders>
            <w:vAlign w:val="center"/>
          </w:tcPr>
          <w:p w14:paraId="5CC4B351" w14:textId="77777777" w:rsidR="00E66896" w:rsidRPr="008B082D" w:rsidRDefault="00E66896" w:rsidP="00C11F0B">
            <w:pPr>
              <w:rPr>
                <w:rFonts w:ascii="Microsoft Sans Serif" w:hAnsi="Microsoft Sans Serif" w:cs="Microsoft Sans Serif"/>
                <w:sz w:val="20"/>
                <w:szCs w:val="20"/>
              </w:rPr>
            </w:pPr>
          </w:p>
        </w:tc>
        <w:tc>
          <w:tcPr>
            <w:tcW w:w="51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120180D" w14:textId="1D132B58" w:rsidR="00E66896" w:rsidRPr="008B082D" w:rsidRDefault="00E66896" w:rsidP="00C11F0B">
            <w:pPr>
              <w:rPr>
                <w:rFonts w:ascii="Microsoft Sans Serif" w:hAnsi="Microsoft Sans Serif" w:cs="Microsoft Sans Serif"/>
                <w:b/>
              </w:rPr>
            </w:pPr>
            <w:r w:rsidRPr="008B082D">
              <w:rPr>
                <w:rFonts w:ascii="Microsoft Sans Serif" w:hAnsi="Microsoft Sans Serif" w:cs="Microsoft Sans Serif"/>
                <w:b/>
              </w:rPr>
              <w:t>Option #</w:t>
            </w:r>
            <w:r>
              <w:rPr>
                <w:rFonts w:ascii="Microsoft Sans Serif" w:hAnsi="Microsoft Sans Serif" w:cs="Microsoft Sans Serif"/>
                <w:b/>
              </w:rPr>
              <w:t>2</w:t>
            </w:r>
            <w:r w:rsidRPr="008B082D">
              <w:rPr>
                <w:rFonts w:ascii="Microsoft Sans Serif" w:hAnsi="Microsoft Sans Serif" w:cs="Microsoft Sans Serif"/>
                <w:b/>
              </w:rPr>
              <w:t xml:space="preserve">:  </w:t>
            </w:r>
            <w:proofErr w:type="spellStart"/>
            <w:r>
              <w:rPr>
                <w:rFonts w:ascii="Microsoft Sans Serif" w:hAnsi="Microsoft Sans Serif" w:cs="Microsoft Sans Serif"/>
                <w:b/>
              </w:rPr>
              <w:t>Coupa</w:t>
            </w:r>
            <w:proofErr w:type="spellEnd"/>
            <w:r>
              <w:rPr>
                <w:rFonts w:ascii="Microsoft Sans Serif" w:hAnsi="Microsoft Sans Serif" w:cs="Microsoft Sans Serif"/>
                <w:b/>
              </w:rPr>
              <w:t xml:space="preserve"> Supplier Portal</w:t>
            </w:r>
          </w:p>
        </w:tc>
      </w:tr>
    </w:tbl>
    <w:p w14:paraId="5FDAD4CC" w14:textId="265E959B" w:rsidR="009A4112" w:rsidRDefault="00E66896" w:rsidP="00833D47">
      <w:pPr>
        <w:pStyle w:val="ColorfulList-Accent11"/>
        <w:ind w:left="900"/>
        <w:rPr>
          <w:rFonts w:ascii="Microsoft Sans Serif" w:eastAsia="Arial" w:hAnsi="Microsoft Sans Serif" w:cs="Microsoft Sans Serif"/>
          <w:color w:val="000000"/>
          <w:sz w:val="18"/>
          <w:szCs w:val="18"/>
        </w:rPr>
      </w:pPr>
      <w:r w:rsidRPr="00E66896">
        <w:rPr>
          <w:rFonts w:ascii="Microsoft Sans Serif" w:eastAsia="Arial" w:hAnsi="Microsoft Sans Serif" w:cs="Microsoft Sans Serif"/>
          <w:color w:val="000000"/>
          <w:sz w:val="18"/>
          <w:szCs w:val="18"/>
        </w:rPr>
        <w:t xml:space="preserve">You register once and free of charge in the portal. There you can use the following functions: Receive orders, send </w:t>
      </w:r>
      <w:r>
        <w:rPr>
          <w:rFonts w:ascii="Microsoft Sans Serif" w:eastAsia="Arial" w:hAnsi="Microsoft Sans Serif" w:cs="Microsoft Sans Serif"/>
          <w:color w:val="000000"/>
          <w:sz w:val="18"/>
          <w:szCs w:val="18"/>
        </w:rPr>
        <w:t>order confirmations</w:t>
      </w:r>
      <w:r w:rsidRPr="00E66896">
        <w:rPr>
          <w:rFonts w:ascii="Microsoft Sans Serif" w:eastAsia="Arial" w:hAnsi="Microsoft Sans Serif" w:cs="Microsoft Sans Serif"/>
          <w:color w:val="000000"/>
          <w:sz w:val="18"/>
          <w:szCs w:val="18"/>
        </w:rPr>
        <w:t xml:space="preserve"> update catalogues, update your master data.</w:t>
      </w:r>
    </w:p>
    <w:p w14:paraId="15C2D8F5" w14:textId="4846CBEA" w:rsidR="00E66896" w:rsidRDefault="00E66896" w:rsidP="00833D47">
      <w:pPr>
        <w:pStyle w:val="ColorfulList-Accent11"/>
        <w:ind w:left="900"/>
        <w:rPr>
          <w:rFonts w:ascii="Microsoft Sans Serif" w:eastAsia="Arial" w:hAnsi="Microsoft Sans Serif" w:cs="Microsoft Sans Serif"/>
          <w:color w:val="000000"/>
          <w:sz w:val="18"/>
          <w:szCs w:val="18"/>
        </w:rPr>
      </w:pPr>
    </w:p>
    <w:p w14:paraId="6939BABE" w14:textId="32B34B8C" w:rsidR="00E66896" w:rsidRDefault="00E66896" w:rsidP="00833D47">
      <w:pPr>
        <w:pStyle w:val="ColorfulList-Accent11"/>
        <w:ind w:left="900"/>
        <w:rPr>
          <w:rFonts w:ascii="Microsoft Sans Serif" w:eastAsia="Arial" w:hAnsi="Microsoft Sans Serif" w:cs="Microsoft Sans Serif"/>
          <w:color w:val="000000"/>
          <w:sz w:val="18"/>
          <w:szCs w:val="18"/>
        </w:rPr>
      </w:pPr>
    </w:p>
    <w:p w14:paraId="4E3A347F" w14:textId="0AC7B128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5DA5CA" wp14:editId="29D1EBE0">
                <wp:simplePos x="0" y="0"/>
                <wp:positionH relativeFrom="column">
                  <wp:posOffset>590550</wp:posOffset>
                </wp:positionH>
                <wp:positionV relativeFrom="paragraph">
                  <wp:posOffset>36830</wp:posOffset>
                </wp:positionV>
                <wp:extent cx="5829300" cy="0"/>
                <wp:effectExtent l="0" t="0" r="0" b="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90A9A0" id="Line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5pt,2.9pt" to="505.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" strokeweight="1.5pt"/>
            </w:pict>
          </mc:Fallback>
        </mc:AlternateContent>
      </w:r>
    </w:p>
    <w:p w14:paraId="1FCDAF44" w14:textId="436C214C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6"/>
        <w:gridCol w:w="2104"/>
        <w:gridCol w:w="720"/>
        <w:gridCol w:w="3420"/>
      </w:tblGrid>
      <w:tr w:rsidR="00E66896" w:rsidRPr="008B082D" w14:paraId="0B95E1BB" w14:textId="77777777" w:rsidTr="002344C2">
        <w:tc>
          <w:tcPr>
            <w:tcW w:w="54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F6622E7" w14:textId="77777777" w:rsidR="00E66896" w:rsidRPr="008B082D" w:rsidRDefault="00E66896" w:rsidP="00C11F0B">
            <w:pPr>
              <w:rPr>
                <w:rFonts w:ascii="Microsoft Sans Serif" w:hAnsi="Microsoft Sans Serif" w:cs="Microsoft Sans Serif"/>
                <w:b/>
                <w:color w:val="0000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000080"/>
              <w:bottom w:val="single" w:sz="4" w:space="0" w:color="FFFFFF"/>
              <w:right w:val="single" w:sz="4" w:space="0" w:color="FFFFFF"/>
            </w:tcBorders>
            <w:vAlign w:val="center"/>
          </w:tcPr>
          <w:p w14:paraId="7C55D520" w14:textId="77777777" w:rsidR="00E66896" w:rsidRPr="008B082D" w:rsidRDefault="00E66896" w:rsidP="00C11F0B">
            <w:pPr>
              <w:rPr>
                <w:rFonts w:ascii="Microsoft Sans Serif" w:hAnsi="Microsoft Sans Serif" w:cs="Microsoft Sans Serif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3DE2B55" w14:textId="327B6C99" w:rsidR="00E66896" w:rsidRPr="008B082D" w:rsidRDefault="00E66896" w:rsidP="00C11F0B">
            <w:pPr>
              <w:rPr>
                <w:rFonts w:ascii="Microsoft Sans Serif" w:hAnsi="Microsoft Sans Serif" w:cs="Microsoft Sans Serif"/>
                <w:b/>
              </w:rPr>
            </w:pPr>
            <w:r>
              <w:rPr>
                <w:rFonts w:ascii="Microsoft Sans Serif" w:hAnsi="Microsoft Sans Serif" w:cs="Microsoft Sans Serif"/>
                <w:b/>
              </w:rPr>
              <w:t>Option #3</w:t>
            </w:r>
            <w:r w:rsidRPr="008B082D">
              <w:rPr>
                <w:rFonts w:ascii="Microsoft Sans Serif" w:hAnsi="Microsoft Sans Serif" w:cs="Microsoft Sans Serif"/>
                <w:b/>
              </w:rPr>
              <w:t xml:space="preserve">:  Email 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vAlign w:val="center"/>
          </w:tcPr>
          <w:p w14:paraId="7D311558" w14:textId="77777777" w:rsidR="00E66896" w:rsidRPr="008B082D" w:rsidRDefault="00E66896" w:rsidP="00C11F0B">
            <w:pPr>
              <w:rPr>
                <w:rFonts w:ascii="Microsoft Sans Serif" w:hAnsi="Microsoft Sans Serif" w:cs="Microsoft Sans Serif"/>
                <w:sz w:val="20"/>
                <w:szCs w:val="20"/>
              </w:rPr>
            </w:pPr>
            <w:r w:rsidRPr="008B082D">
              <w:rPr>
                <w:rFonts w:ascii="Microsoft Sans Serif" w:hAnsi="Microsoft Sans Serif" w:cs="Microsoft Sans Serif"/>
                <w:sz w:val="20"/>
                <w:szCs w:val="20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5F0CDD62" w14:textId="56CB7B55" w:rsidR="00E66896" w:rsidRPr="008B082D" w:rsidRDefault="00E66896" w:rsidP="00C11F0B">
            <w:pPr>
              <w:rPr>
                <w:rFonts w:ascii="Microsoft Sans Serif" w:hAnsi="Microsoft Sans Serif" w:cs="Microsoft Sans Serif"/>
                <w:b/>
                <w:color w:val="000080"/>
                <w:sz w:val="20"/>
                <w:szCs w:val="20"/>
              </w:rPr>
            </w:pPr>
          </w:p>
        </w:tc>
      </w:tr>
    </w:tbl>
    <w:p w14:paraId="69228CB8" w14:textId="16298656" w:rsidR="009A4112" w:rsidRDefault="009A4112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66187948" w14:textId="7C7A2162" w:rsidR="002344C2" w:rsidRDefault="002344C2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  <w:r w:rsidRPr="002344C2">
        <w:rPr>
          <w:rFonts w:ascii="Microsoft Sans Serif" w:hAnsi="Microsoft Sans Serif" w:cs="Microsoft Sans Serif"/>
          <w:sz w:val="18"/>
          <w:szCs w:val="18"/>
        </w:rPr>
        <w:t>The order transmission takes place via mail dispatch, no portal access is required.</w:t>
      </w:r>
    </w:p>
    <w:p w14:paraId="6D7D5D49" w14:textId="15D24B2D" w:rsidR="009A4112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6A65FA" wp14:editId="307DB249">
                <wp:simplePos x="0" y="0"/>
                <wp:positionH relativeFrom="column">
                  <wp:posOffset>619125</wp:posOffset>
                </wp:positionH>
                <wp:positionV relativeFrom="paragraph">
                  <wp:posOffset>124460</wp:posOffset>
                </wp:positionV>
                <wp:extent cx="5829300" cy="0"/>
                <wp:effectExtent l="0" t="0" r="0" b="0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9A4425" id="Line 1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9.8pt" to="507.7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" strokeweight="1.5pt"/>
            </w:pict>
          </mc:Fallback>
        </mc:AlternateContent>
      </w:r>
    </w:p>
    <w:p w14:paraId="54969790" w14:textId="482BBDB5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4EF65394" w14:textId="4CBA0ED5" w:rsidR="00E66896" w:rsidRDefault="005C1D65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3466B1" wp14:editId="18D7D17B">
                <wp:simplePos x="0" y="0"/>
                <wp:positionH relativeFrom="margin">
                  <wp:align>left</wp:align>
                </wp:positionH>
                <wp:positionV relativeFrom="paragraph">
                  <wp:posOffset>55245</wp:posOffset>
                </wp:positionV>
                <wp:extent cx="6400800" cy="328295"/>
                <wp:effectExtent l="0" t="0" r="19050" b="1460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28295"/>
                        </a:xfrm>
                        <a:prstGeom prst="rect">
                          <a:avLst/>
                        </a:prstGeom>
                        <a:solidFill>
                          <a:srgbClr val="00499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307EE2" w14:textId="0CFD53F3" w:rsidR="005C1D65" w:rsidRPr="005C1D65" w:rsidRDefault="005C1D65" w:rsidP="005C1D65">
                            <w:pP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  <w:t>Privacy Policy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466B1" id="_x0000_s1030" type="#_x0000_t202" style="position:absolute;left:0;text-align:left;margin-left:0;margin-top:4.35pt;width:7in;height:25.8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" fillcolor="#004996">
                <v:textbox>
                  <w:txbxContent>
                    <w:p w14:paraId="15307EE2" w14:textId="0CFD53F3" w:rsidR="005C1D65" w:rsidRPr="005C1D65" w:rsidRDefault="005C1D65" w:rsidP="005C1D65">
                      <w:pPr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  <w:t>Privacy Policy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E0D5A3" w14:textId="1F70B432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41BD9DE2" w14:textId="1C3DA8D8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26C69E9D" w14:textId="0655BA49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186AA55D" w14:textId="71B954AE" w:rsidR="00E66896" w:rsidRDefault="005C1D65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  <w:lang w:val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536F57" wp14:editId="5D49258A">
                <wp:simplePos x="0" y="0"/>
                <wp:positionH relativeFrom="column">
                  <wp:posOffset>85725</wp:posOffset>
                </wp:positionH>
                <wp:positionV relativeFrom="paragraph">
                  <wp:posOffset>18415</wp:posOffset>
                </wp:positionV>
                <wp:extent cx="323850" cy="219075"/>
                <wp:effectExtent l="0" t="0" r="19050" b="28575"/>
                <wp:wrapNone/>
                <wp:docPr id="12" name="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70ABF" id="Rechteck 12" o:spid="_x0000_s1026" style="position:absolute;margin-left:6.75pt;margin-top:1.45pt;width:25.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" filled="f" strokecolor="black [3213]" strokeweight=".5pt"/>
            </w:pict>
          </mc:Fallback>
        </mc:AlternateContent>
      </w:r>
      <w:r w:rsidRPr="005C1D65">
        <w:rPr>
          <w:rFonts w:ascii="Microsoft Sans Serif" w:hAnsi="Microsoft Sans Serif" w:cs="Microsoft Sans Serif"/>
          <w:sz w:val="18"/>
          <w:szCs w:val="18"/>
        </w:rPr>
        <w:t>I</w:t>
      </w:r>
      <w:r w:rsidR="004847A5" w:rsidRPr="004847A5">
        <w:rPr>
          <w:rFonts w:ascii="Microsoft Sans Serif" w:hAnsi="Microsoft Sans Serif" w:cs="Microsoft Sans Serif"/>
          <w:sz w:val="18"/>
          <w:szCs w:val="18"/>
        </w:rPr>
        <w:t xml:space="preserve"> hereby agree that the data provided may be used for any interaction purposes </w:t>
      </w:r>
      <w:proofErr w:type="gramStart"/>
      <w:r w:rsidR="004847A5" w:rsidRPr="004847A5">
        <w:rPr>
          <w:rFonts w:ascii="Microsoft Sans Serif" w:hAnsi="Microsoft Sans Serif" w:cs="Microsoft Sans Serif"/>
          <w:sz w:val="18"/>
          <w:szCs w:val="18"/>
        </w:rPr>
        <w:t>with regard to</w:t>
      </w:r>
      <w:proofErr w:type="gramEnd"/>
      <w:r w:rsidR="004847A5" w:rsidRPr="004847A5">
        <w:rPr>
          <w:rFonts w:ascii="Microsoft Sans Serif" w:hAnsi="Microsoft Sans Serif" w:cs="Microsoft Sans Serif"/>
          <w:sz w:val="18"/>
          <w:szCs w:val="18"/>
        </w:rPr>
        <w:t xml:space="preserve"> the </w:t>
      </w:r>
      <w:proofErr w:type="spellStart"/>
      <w:r w:rsidR="004847A5" w:rsidRPr="004847A5">
        <w:rPr>
          <w:rFonts w:ascii="Microsoft Sans Serif" w:hAnsi="Microsoft Sans Serif" w:cs="Microsoft Sans Serif"/>
          <w:sz w:val="18"/>
          <w:szCs w:val="18"/>
        </w:rPr>
        <w:t>Coupa</w:t>
      </w:r>
      <w:proofErr w:type="spellEnd"/>
      <w:r w:rsidR="004847A5" w:rsidRPr="004847A5">
        <w:rPr>
          <w:rFonts w:ascii="Microsoft Sans Serif" w:hAnsi="Microsoft Sans Serif" w:cs="Microsoft Sans Serif"/>
          <w:sz w:val="18"/>
          <w:szCs w:val="18"/>
        </w:rPr>
        <w:t xml:space="preserve">® eProcurement solution from BENTELER (e.g. for the </w:t>
      </w:r>
      <w:proofErr w:type="spellStart"/>
      <w:r w:rsidR="004847A5">
        <w:rPr>
          <w:rFonts w:ascii="Microsoft Sans Serif" w:hAnsi="Microsoft Sans Serif" w:cs="Microsoft Sans Serif"/>
          <w:sz w:val="18"/>
          <w:szCs w:val="18"/>
        </w:rPr>
        <w:t>Coupa</w:t>
      </w:r>
      <w:proofErr w:type="spellEnd"/>
      <w:r w:rsidR="004847A5" w:rsidRPr="004847A5">
        <w:rPr>
          <w:rFonts w:ascii="Microsoft Sans Serif" w:hAnsi="Microsoft Sans Serif" w:cs="Microsoft Sans Serif"/>
          <w:sz w:val="18"/>
          <w:szCs w:val="18"/>
        </w:rPr>
        <w:t>®</w:t>
      </w:r>
      <w:r w:rsidR="004847A5">
        <w:rPr>
          <w:rFonts w:ascii="Microsoft Sans Serif" w:hAnsi="Microsoft Sans Serif" w:cs="Microsoft Sans Serif"/>
          <w:sz w:val="18"/>
          <w:szCs w:val="18"/>
        </w:rPr>
        <w:t xml:space="preserve"> implementation</w:t>
      </w:r>
      <w:r w:rsidR="004847A5" w:rsidRPr="004847A5">
        <w:rPr>
          <w:rFonts w:ascii="Microsoft Sans Serif" w:hAnsi="Microsoft Sans Serif" w:cs="Microsoft Sans Serif"/>
          <w:sz w:val="18"/>
          <w:szCs w:val="18"/>
        </w:rPr>
        <w:t xml:space="preserve"> and subsequent order exchange). This data is stored both in the BENTELER ERP system and in the </w:t>
      </w:r>
      <w:proofErr w:type="spellStart"/>
      <w:r w:rsidR="004847A5" w:rsidRPr="004847A5">
        <w:rPr>
          <w:rFonts w:ascii="Microsoft Sans Serif" w:hAnsi="Microsoft Sans Serif" w:cs="Microsoft Sans Serif"/>
          <w:sz w:val="18"/>
          <w:szCs w:val="18"/>
        </w:rPr>
        <w:t>Coupa</w:t>
      </w:r>
      <w:proofErr w:type="spellEnd"/>
      <w:r w:rsidR="004847A5" w:rsidRPr="004847A5">
        <w:rPr>
          <w:rFonts w:ascii="Microsoft Sans Serif" w:hAnsi="Microsoft Sans Serif" w:cs="Microsoft Sans Serif"/>
          <w:sz w:val="18"/>
          <w:szCs w:val="18"/>
        </w:rPr>
        <w:t>® system and is necessary for future communication with BENTELER.</w:t>
      </w:r>
    </w:p>
    <w:p w14:paraId="566A47CA" w14:textId="77777777" w:rsidR="004847A5" w:rsidRDefault="004847A5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33E7F504" w14:textId="13BE35AE" w:rsidR="00554753" w:rsidRDefault="00554753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  <w:r w:rsidRPr="00554753">
        <w:rPr>
          <w:rFonts w:ascii="Microsoft Sans Serif" w:hAnsi="Microsoft Sans Serif" w:cs="Microsoft Sans Serif"/>
          <w:sz w:val="18"/>
          <w:szCs w:val="18"/>
        </w:rPr>
        <w:t>Consent is a prerequisite for further cooperation.</w:t>
      </w:r>
    </w:p>
    <w:p w14:paraId="6DB8BB06" w14:textId="205FF479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082D12FB" w14:textId="133E3D80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  <w:bookmarkStart w:id="1" w:name="_GoBack"/>
      <w:bookmarkEnd w:id="1"/>
    </w:p>
    <w:p w14:paraId="1173942B" w14:textId="1D4D1EBE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3D6F0B47" w14:textId="681087A5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5D30B183" w14:textId="3075B53B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76364891" w14:textId="3AAB07CF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3AFABA61" w14:textId="3FCCEA83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334D842C" w14:textId="3FD46AFE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53197866" w14:textId="132CD100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395AAEB6" w14:textId="66ED616B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3BBF35E4" w14:textId="31833483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11824069" w14:textId="4CEDC62C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58D87181" w14:textId="028754CF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1CCD2EBE" w14:textId="0686E295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7FAF110B" w14:textId="7A2DC58F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4900F4D0" w14:textId="44BC9EC3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13237875" w14:textId="52D0DD45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31C585D2" w14:textId="01AB9665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2EB550A6" w14:textId="7CE3AD5F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457F07C7" w14:textId="355A3748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6107A4C3" w14:textId="7D48C459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6BA17FAB" w14:textId="2DABAE58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2E4C3D1D" w14:textId="3DD13E87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1F589557" w14:textId="2465EB58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75026668" w14:textId="781FA302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70BD6E0C" w14:textId="2E33B8F9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114BF09E" w14:textId="295A8DCE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11FED85A" w14:textId="78BEB73A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478837A9" w14:textId="4FCC3785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687ABD16" w14:textId="47B4D1AE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7EDCCE22" w14:textId="77DCEAF4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712E958A" w14:textId="77777777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720A7640" w14:textId="79532793" w:rsidR="00E66896" w:rsidRDefault="00E66896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06223E4C" w14:textId="6ABCA1E1" w:rsidR="00140D49" w:rsidRDefault="00140D49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619B1E63" w14:textId="77777777" w:rsidR="00140D49" w:rsidRDefault="00140D49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01A266BB" w14:textId="77777777" w:rsidR="00833D47" w:rsidRDefault="00833D47" w:rsidP="00833D47">
      <w:pPr>
        <w:pStyle w:val="ColorfulList-Accent11"/>
        <w:ind w:left="900"/>
        <w:rPr>
          <w:rFonts w:ascii="Microsoft Sans Serif" w:hAnsi="Microsoft Sans Serif" w:cs="Microsoft Sans Serif"/>
          <w:sz w:val="18"/>
          <w:szCs w:val="18"/>
        </w:rPr>
      </w:pPr>
    </w:p>
    <w:p w14:paraId="4E4BB2CE" w14:textId="77777777" w:rsidR="00965246" w:rsidRDefault="006A1F69" w:rsidP="00965246">
      <w:pPr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CB996" wp14:editId="1BC8B1EC">
                <wp:simplePos x="0" y="0"/>
                <wp:positionH relativeFrom="column">
                  <wp:posOffset>0</wp:posOffset>
                </wp:positionH>
                <wp:positionV relativeFrom="paragraph">
                  <wp:posOffset>-114300</wp:posOffset>
                </wp:positionV>
                <wp:extent cx="6400800" cy="304165"/>
                <wp:effectExtent l="0" t="0" r="19050" b="1968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04165"/>
                        </a:xfrm>
                        <a:prstGeom prst="rect">
                          <a:avLst/>
                        </a:prstGeom>
                        <a:solidFill>
                          <a:srgbClr val="00499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E31B3A" w14:textId="77B558D0" w:rsidR="00BB0F26" w:rsidRPr="00D67890" w:rsidRDefault="00BB0F26" w:rsidP="00965246">
                            <w:pP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>Q</w:t>
                            </w:r>
                            <w:r w:rsidR="00952999"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>uestionnaire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CCB996" id="Text Box 10" o:spid="_x0000_s1030" type="#_x0000_t202" style="position:absolute;margin-left:0;margin-top:-9pt;width:7in;height:2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" fillcolor="#004996">
                <v:textbox>
                  <w:txbxContent>
                    <w:p w14:paraId="2CE31B3A" w14:textId="77B558D0" w:rsidR="00BB0F26" w:rsidRPr="00D67890" w:rsidRDefault="00BB0F26" w:rsidP="00965246">
                      <w:pP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>Q</w:t>
                      </w:r>
                      <w:r w:rsidR="00952999"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>uestionnaire</w:t>
                      </w:r>
                    </w:p>
                  </w:txbxContent>
                </v:textbox>
              </v:shape>
            </w:pict>
          </mc:Fallback>
        </mc:AlternateContent>
      </w:r>
    </w:p>
    <w:p w14:paraId="49175C62" w14:textId="77777777" w:rsidR="00545A1A" w:rsidRDefault="00545A1A" w:rsidP="001D0DD4">
      <w:pPr>
        <w:tabs>
          <w:tab w:val="num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8"/>
        <w:gridCol w:w="4320"/>
      </w:tblGrid>
      <w:tr w:rsidR="00C80DA0" w:rsidRPr="000B400E" w14:paraId="4FBACD1A" w14:textId="77777777" w:rsidTr="00793752">
        <w:tc>
          <w:tcPr>
            <w:tcW w:w="9738" w:type="dxa"/>
            <w:gridSpan w:val="2"/>
            <w:shd w:val="clear" w:color="auto" w:fill="EEECE1"/>
          </w:tcPr>
          <w:p w14:paraId="203FEED9" w14:textId="77777777" w:rsidR="00C80DA0" w:rsidRPr="000B400E" w:rsidRDefault="00C80DA0" w:rsidP="00793752">
            <w:pPr>
              <w:spacing w:line="240" w:lineRule="auto"/>
              <w:rPr>
                <w:sz w:val="18"/>
                <w:szCs w:val="18"/>
              </w:rPr>
            </w:pPr>
            <w:r w:rsidRPr="000B400E">
              <w:rPr>
                <w:b/>
                <w:bCs/>
                <w:sz w:val="18"/>
                <w:szCs w:val="18"/>
              </w:rPr>
              <w:t>Timeline/Process Questions</w:t>
            </w:r>
          </w:p>
        </w:tc>
      </w:tr>
      <w:tr w:rsidR="00C80DA0" w:rsidRPr="000B400E" w14:paraId="67A21E7A" w14:textId="77777777" w:rsidTr="00793752">
        <w:tc>
          <w:tcPr>
            <w:tcW w:w="5418" w:type="dxa"/>
            <w:shd w:val="clear" w:color="auto" w:fill="auto"/>
          </w:tcPr>
          <w:p w14:paraId="4C5B4938" w14:textId="6D8BF2A1" w:rsidR="00C80DA0" w:rsidRPr="000B400E" w:rsidRDefault="00C80DA0" w:rsidP="00793752">
            <w:pPr>
              <w:numPr>
                <w:ilvl w:val="0"/>
                <w:numId w:val="13"/>
              </w:numPr>
              <w:spacing w:before="60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 xml:space="preserve">What is your process and timeline to get the </w:t>
            </w:r>
            <w:r w:rsidR="00A7447B" w:rsidRPr="000B400E">
              <w:rPr>
                <w:sz w:val="18"/>
                <w:szCs w:val="18"/>
              </w:rPr>
              <w:t>P</w:t>
            </w:r>
            <w:r w:rsidRPr="000B400E">
              <w:rPr>
                <w:sz w:val="18"/>
                <w:szCs w:val="18"/>
              </w:rPr>
              <w:t xml:space="preserve">unchout and document(s) into production? </w:t>
            </w:r>
          </w:p>
        </w:tc>
        <w:tc>
          <w:tcPr>
            <w:tcW w:w="4320" w:type="dxa"/>
            <w:shd w:val="clear" w:color="auto" w:fill="auto"/>
          </w:tcPr>
          <w:p w14:paraId="6514BCF6" w14:textId="77777777" w:rsidR="00C80DA0" w:rsidRPr="000B400E" w:rsidRDefault="00C80DA0" w:rsidP="00793752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C80DA0" w:rsidRPr="000B400E" w14:paraId="4009BD71" w14:textId="77777777" w:rsidTr="00793752">
        <w:tc>
          <w:tcPr>
            <w:tcW w:w="5418" w:type="dxa"/>
            <w:shd w:val="clear" w:color="auto" w:fill="auto"/>
          </w:tcPr>
          <w:p w14:paraId="51782ADA" w14:textId="2CE7EDEC" w:rsidR="00C80DA0" w:rsidRPr="000B400E" w:rsidRDefault="00C80DA0" w:rsidP="00793752">
            <w:pPr>
              <w:numPr>
                <w:ilvl w:val="0"/>
                <w:numId w:val="13"/>
              </w:numPr>
              <w:spacing w:before="60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 xml:space="preserve">How long will it take you to create a test </w:t>
            </w:r>
            <w:r w:rsidR="00A7447B" w:rsidRPr="000B400E">
              <w:rPr>
                <w:sz w:val="18"/>
                <w:szCs w:val="18"/>
              </w:rPr>
              <w:t>P</w:t>
            </w:r>
            <w:r w:rsidRPr="000B400E">
              <w:rPr>
                <w:sz w:val="18"/>
                <w:szCs w:val="18"/>
              </w:rPr>
              <w:t xml:space="preserve">unchout catalog? </w:t>
            </w:r>
          </w:p>
        </w:tc>
        <w:tc>
          <w:tcPr>
            <w:tcW w:w="4320" w:type="dxa"/>
            <w:shd w:val="clear" w:color="auto" w:fill="auto"/>
          </w:tcPr>
          <w:p w14:paraId="0A10C2B1" w14:textId="77777777" w:rsidR="00C80DA0" w:rsidRPr="000B400E" w:rsidRDefault="00C80DA0" w:rsidP="00793752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C80DA0" w:rsidRPr="000B400E" w14:paraId="554AA0A5" w14:textId="77777777" w:rsidTr="00793752">
        <w:tc>
          <w:tcPr>
            <w:tcW w:w="5418" w:type="dxa"/>
            <w:shd w:val="clear" w:color="auto" w:fill="auto"/>
          </w:tcPr>
          <w:p w14:paraId="50B57A48" w14:textId="77777777" w:rsidR="00C80DA0" w:rsidRPr="000B400E" w:rsidRDefault="00C80DA0" w:rsidP="00793752">
            <w:pPr>
              <w:numPr>
                <w:ilvl w:val="0"/>
                <w:numId w:val="13"/>
              </w:numPr>
              <w:spacing w:before="60" w:line="240" w:lineRule="auto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>How long will it take you to be able to receive a test PO via cXML?</w:t>
            </w:r>
          </w:p>
        </w:tc>
        <w:tc>
          <w:tcPr>
            <w:tcW w:w="4320" w:type="dxa"/>
            <w:shd w:val="clear" w:color="auto" w:fill="auto"/>
          </w:tcPr>
          <w:p w14:paraId="5D20FB04" w14:textId="77777777" w:rsidR="00C80DA0" w:rsidRPr="000B400E" w:rsidRDefault="00C80DA0" w:rsidP="00793752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C80DA0" w:rsidRPr="000B400E" w14:paraId="4EAF1A9B" w14:textId="77777777" w:rsidTr="00793752">
        <w:tc>
          <w:tcPr>
            <w:tcW w:w="5418" w:type="dxa"/>
            <w:shd w:val="clear" w:color="auto" w:fill="auto"/>
          </w:tcPr>
          <w:p w14:paraId="2B01ABC4" w14:textId="589F373F" w:rsidR="00C80DA0" w:rsidRPr="000B400E" w:rsidRDefault="00C80DA0" w:rsidP="00793752">
            <w:pPr>
              <w:numPr>
                <w:ilvl w:val="0"/>
                <w:numId w:val="13"/>
              </w:numPr>
              <w:spacing w:before="60" w:line="240" w:lineRule="auto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 xml:space="preserve">What do you require before creating a production </w:t>
            </w:r>
            <w:r w:rsidR="00A7447B" w:rsidRPr="000B400E">
              <w:rPr>
                <w:sz w:val="18"/>
                <w:szCs w:val="18"/>
              </w:rPr>
              <w:t>P</w:t>
            </w:r>
            <w:r w:rsidRPr="000B400E">
              <w:rPr>
                <w:sz w:val="18"/>
                <w:szCs w:val="18"/>
              </w:rPr>
              <w:t>unchout?</w:t>
            </w:r>
          </w:p>
        </w:tc>
        <w:tc>
          <w:tcPr>
            <w:tcW w:w="4320" w:type="dxa"/>
            <w:shd w:val="clear" w:color="auto" w:fill="auto"/>
          </w:tcPr>
          <w:p w14:paraId="7A273F2A" w14:textId="77777777" w:rsidR="00C80DA0" w:rsidRPr="000B400E" w:rsidRDefault="00C80DA0" w:rsidP="00793752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C80DA0" w:rsidRPr="000B400E" w14:paraId="01B521F5" w14:textId="77777777" w:rsidTr="00793752">
        <w:tc>
          <w:tcPr>
            <w:tcW w:w="5418" w:type="dxa"/>
            <w:shd w:val="clear" w:color="auto" w:fill="auto"/>
          </w:tcPr>
          <w:p w14:paraId="2E9C78F6" w14:textId="77777777" w:rsidR="00C80DA0" w:rsidRPr="000B400E" w:rsidRDefault="00C80DA0" w:rsidP="00793752">
            <w:pPr>
              <w:numPr>
                <w:ilvl w:val="0"/>
                <w:numId w:val="13"/>
              </w:numPr>
              <w:spacing w:before="60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>What do you require before you can accept production POs?</w:t>
            </w:r>
          </w:p>
        </w:tc>
        <w:tc>
          <w:tcPr>
            <w:tcW w:w="4320" w:type="dxa"/>
            <w:shd w:val="clear" w:color="auto" w:fill="auto"/>
          </w:tcPr>
          <w:p w14:paraId="43D9483D" w14:textId="77777777" w:rsidR="00C80DA0" w:rsidRPr="000B400E" w:rsidRDefault="00C80DA0" w:rsidP="00793752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C80DA0" w:rsidRPr="000B400E" w14:paraId="044E25A8" w14:textId="77777777" w:rsidTr="00793752">
        <w:tc>
          <w:tcPr>
            <w:tcW w:w="5418" w:type="dxa"/>
            <w:shd w:val="clear" w:color="auto" w:fill="auto"/>
          </w:tcPr>
          <w:p w14:paraId="1CE466A8" w14:textId="77777777" w:rsidR="00C80DA0" w:rsidRPr="000B400E" w:rsidRDefault="00C80DA0" w:rsidP="00793752">
            <w:pPr>
              <w:numPr>
                <w:ilvl w:val="0"/>
                <w:numId w:val="13"/>
              </w:numPr>
              <w:spacing w:before="60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>What date will we be able to place orders in production?</w:t>
            </w:r>
          </w:p>
        </w:tc>
        <w:tc>
          <w:tcPr>
            <w:tcW w:w="4320" w:type="dxa"/>
            <w:shd w:val="clear" w:color="auto" w:fill="auto"/>
          </w:tcPr>
          <w:p w14:paraId="01430CC9" w14:textId="77777777" w:rsidR="00C80DA0" w:rsidRPr="000B400E" w:rsidRDefault="00C80DA0" w:rsidP="00793752">
            <w:pPr>
              <w:spacing w:line="240" w:lineRule="auto"/>
              <w:rPr>
                <w:sz w:val="18"/>
                <w:szCs w:val="18"/>
              </w:rPr>
            </w:pPr>
          </w:p>
        </w:tc>
      </w:tr>
    </w:tbl>
    <w:p w14:paraId="45075F12" w14:textId="77777777" w:rsidR="00C548EF" w:rsidRPr="000B400E" w:rsidRDefault="00C548EF" w:rsidP="00770B45">
      <w:pPr>
        <w:ind w:left="-108"/>
        <w:rPr>
          <w:sz w:val="24"/>
          <w:szCs w:val="24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8"/>
        <w:gridCol w:w="4320"/>
      </w:tblGrid>
      <w:tr w:rsidR="00095C45" w:rsidRPr="000B400E" w14:paraId="43407256" w14:textId="77777777" w:rsidTr="00DD6610">
        <w:tc>
          <w:tcPr>
            <w:tcW w:w="9738" w:type="dxa"/>
            <w:gridSpan w:val="2"/>
            <w:shd w:val="clear" w:color="auto" w:fill="EEECE1"/>
          </w:tcPr>
          <w:p w14:paraId="46D70DFD" w14:textId="77777777" w:rsidR="00095C45" w:rsidRPr="000B400E" w:rsidRDefault="00095C45" w:rsidP="00402802">
            <w:pPr>
              <w:jc w:val="both"/>
              <w:rPr>
                <w:sz w:val="18"/>
                <w:szCs w:val="18"/>
              </w:rPr>
            </w:pPr>
            <w:r w:rsidRPr="000B400E">
              <w:rPr>
                <w:b/>
                <w:bCs/>
                <w:sz w:val="18"/>
                <w:szCs w:val="18"/>
              </w:rPr>
              <w:t>Punchout-specific Questions/Requirements</w:t>
            </w:r>
          </w:p>
        </w:tc>
      </w:tr>
      <w:tr w:rsidR="00095C45" w:rsidRPr="000B400E" w14:paraId="0FB61F2B" w14:textId="77777777" w:rsidTr="00DD6610">
        <w:tc>
          <w:tcPr>
            <w:tcW w:w="5418" w:type="dxa"/>
            <w:shd w:val="clear" w:color="auto" w:fill="auto"/>
          </w:tcPr>
          <w:p w14:paraId="1A6F1567" w14:textId="77777777" w:rsidR="00095C45" w:rsidRPr="000B400E" w:rsidRDefault="00095C45" w:rsidP="00095C45">
            <w:pPr>
              <w:numPr>
                <w:ilvl w:val="0"/>
                <w:numId w:val="25"/>
              </w:numPr>
              <w:spacing w:before="60" w:line="240" w:lineRule="auto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 xml:space="preserve">Please send the units of measure you use (code, description, number of decimal places allowed). </w:t>
            </w:r>
          </w:p>
        </w:tc>
        <w:tc>
          <w:tcPr>
            <w:tcW w:w="4320" w:type="dxa"/>
            <w:shd w:val="clear" w:color="auto" w:fill="auto"/>
          </w:tcPr>
          <w:p w14:paraId="3294C0D3" w14:textId="77777777" w:rsidR="00095C45" w:rsidRPr="000B400E" w:rsidRDefault="00095C45" w:rsidP="00DD6610">
            <w:pPr>
              <w:spacing w:line="240" w:lineRule="auto"/>
              <w:rPr>
                <w:sz w:val="18"/>
                <w:szCs w:val="18"/>
              </w:rPr>
            </w:pPr>
          </w:p>
        </w:tc>
      </w:tr>
    </w:tbl>
    <w:p w14:paraId="58D67728" w14:textId="77777777" w:rsidR="004D13C2" w:rsidRPr="000B400E" w:rsidRDefault="004D13C2" w:rsidP="001D0DD4">
      <w:pPr>
        <w:spacing w:line="240" w:lineRule="auto"/>
        <w:rPr>
          <w:b/>
          <w:bCs/>
          <w:sz w:val="24"/>
          <w:szCs w:val="24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8"/>
        <w:gridCol w:w="4320"/>
      </w:tblGrid>
      <w:tr w:rsidR="00095C45" w:rsidRPr="000B400E" w14:paraId="1DF6E187" w14:textId="77777777" w:rsidTr="00DD6610">
        <w:tc>
          <w:tcPr>
            <w:tcW w:w="9738" w:type="dxa"/>
            <w:gridSpan w:val="2"/>
            <w:shd w:val="clear" w:color="auto" w:fill="EEECE1"/>
          </w:tcPr>
          <w:p w14:paraId="36A61EC3" w14:textId="77777777" w:rsidR="00095C45" w:rsidRPr="000B400E" w:rsidRDefault="00095C45" w:rsidP="00095C45">
            <w:pPr>
              <w:spacing w:before="120"/>
              <w:rPr>
                <w:b/>
                <w:bCs/>
                <w:sz w:val="18"/>
                <w:szCs w:val="18"/>
              </w:rPr>
            </w:pPr>
            <w:r w:rsidRPr="000B400E">
              <w:rPr>
                <w:b/>
                <w:bCs/>
                <w:sz w:val="18"/>
                <w:szCs w:val="18"/>
              </w:rPr>
              <w:t>PO-specific Questions/Requirements</w:t>
            </w:r>
          </w:p>
        </w:tc>
      </w:tr>
      <w:tr w:rsidR="00095C45" w:rsidRPr="000B400E" w14:paraId="02953859" w14:textId="77777777" w:rsidTr="00DD6610">
        <w:tc>
          <w:tcPr>
            <w:tcW w:w="5418" w:type="dxa"/>
            <w:shd w:val="clear" w:color="auto" w:fill="auto"/>
          </w:tcPr>
          <w:p w14:paraId="2336C4D9" w14:textId="77777777" w:rsidR="00095C45" w:rsidRPr="000B400E" w:rsidRDefault="00095C45" w:rsidP="00095C45">
            <w:pPr>
              <w:numPr>
                <w:ilvl w:val="0"/>
                <w:numId w:val="27"/>
              </w:numPr>
              <w:spacing w:before="60" w:line="240" w:lineRule="auto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 xml:space="preserve">Do you need location/address IDs in the cXML?  </w:t>
            </w:r>
          </w:p>
        </w:tc>
        <w:tc>
          <w:tcPr>
            <w:tcW w:w="4320" w:type="dxa"/>
            <w:shd w:val="clear" w:color="auto" w:fill="auto"/>
          </w:tcPr>
          <w:p w14:paraId="072A7348" w14:textId="77777777" w:rsidR="00095C45" w:rsidRPr="000B400E" w:rsidRDefault="00095C45" w:rsidP="00DD661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95C45" w:rsidRPr="000B400E" w14:paraId="0D58D884" w14:textId="77777777" w:rsidTr="00DD6610">
        <w:tc>
          <w:tcPr>
            <w:tcW w:w="5418" w:type="dxa"/>
            <w:shd w:val="clear" w:color="auto" w:fill="auto"/>
          </w:tcPr>
          <w:p w14:paraId="319F61BC" w14:textId="77777777" w:rsidR="00095C45" w:rsidRPr="000B400E" w:rsidRDefault="00095C45" w:rsidP="00095C45">
            <w:pPr>
              <w:numPr>
                <w:ilvl w:val="0"/>
                <w:numId w:val="27"/>
              </w:numPr>
              <w:spacing w:before="60" w:line="240" w:lineRule="auto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 xml:space="preserve">Do you need all the shipping terms that might be sent in the cXML? </w:t>
            </w:r>
          </w:p>
        </w:tc>
        <w:tc>
          <w:tcPr>
            <w:tcW w:w="4320" w:type="dxa"/>
            <w:shd w:val="clear" w:color="auto" w:fill="auto"/>
          </w:tcPr>
          <w:p w14:paraId="4A753401" w14:textId="77777777" w:rsidR="00095C45" w:rsidRPr="000B400E" w:rsidRDefault="00095C45" w:rsidP="00DD661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95C45" w:rsidRPr="000B400E" w14:paraId="0F8D70FD" w14:textId="77777777" w:rsidTr="00DD6610">
        <w:tc>
          <w:tcPr>
            <w:tcW w:w="5418" w:type="dxa"/>
            <w:shd w:val="clear" w:color="auto" w:fill="auto"/>
          </w:tcPr>
          <w:p w14:paraId="247704BD" w14:textId="77777777" w:rsidR="00095C45" w:rsidRPr="000B400E" w:rsidRDefault="00095C45" w:rsidP="00095C45">
            <w:pPr>
              <w:numPr>
                <w:ilvl w:val="0"/>
                <w:numId w:val="27"/>
              </w:numPr>
              <w:spacing w:before="60" w:line="240" w:lineRule="auto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 xml:space="preserve">Will you do anything with payment terms sent in the cXML? </w:t>
            </w:r>
          </w:p>
        </w:tc>
        <w:tc>
          <w:tcPr>
            <w:tcW w:w="4320" w:type="dxa"/>
            <w:shd w:val="clear" w:color="auto" w:fill="auto"/>
          </w:tcPr>
          <w:p w14:paraId="04FD96C3" w14:textId="77777777" w:rsidR="00095C45" w:rsidRPr="000B400E" w:rsidRDefault="00095C45" w:rsidP="00DD661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95C45" w:rsidRPr="000B400E" w14:paraId="314A793B" w14:textId="77777777" w:rsidTr="00DD6610">
        <w:tc>
          <w:tcPr>
            <w:tcW w:w="5418" w:type="dxa"/>
            <w:shd w:val="clear" w:color="auto" w:fill="auto"/>
          </w:tcPr>
          <w:p w14:paraId="40344B97" w14:textId="77777777" w:rsidR="00095C45" w:rsidRPr="000B400E" w:rsidRDefault="00095C45" w:rsidP="00095C45">
            <w:pPr>
              <w:numPr>
                <w:ilvl w:val="0"/>
                <w:numId w:val="27"/>
              </w:numPr>
              <w:spacing w:before="60" w:line="240" w:lineRule="auto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 xml:space="preserve">Do you provide email acknowledgements of POs? </w:t>
            </w:r>
          </w:p>
        </w:tc>
        <w:tc>
          <w:tcPr>
            <w:tcW w:w="4320" w:type="dxa"/>
            <w:shd w:val="clear" w:color="auto" w:fill="auto"/>
          </w:tcPr>
          <w:p w14:paraId="3144A3BE" w14:textId="77777777" w:rsidR="00095C45" w:rsidRPr="000B400E" w:rsidRDefault="00095C45" w:rsidP="00DD661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95C45" w:rsidRPr="000B400E" w14:paraId="295007E7" w14:textId="77777777" w:rsidTr="00DD6610">
        <w:tc>
          <w:tcPr>
            <w:tcW w:w="5418" w:type="dxa"/>
            <w:shd w:val="clear" w:color="auto" w:fill="auto"/>
          </w:tcPr>
          <w:p w14:paraId="111991AC" w14:textId="6D1C883F" w:rsidR="00095C45" w:rsidRPr="000B400E" w:rsidRDefault="00095C45" w:rsidP="00095C45">
            <w:pPr>
              <w:numPr>
                <w:ilvl w:val="0"/>
                <w:numId w:val="27"/>
              </w:numPr>
              <w:spacing w:before="60" w:line="240" w:lineRule="auto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 xml:space="preserve">If you also provide a </w:t>
            </w:r>
            <w:r w:rsidR="00A7447B" w:rsidRPr="000B400E">
              <w:rPr>
                <w:sz w:val="18"/>
                <w:szCs w:val="18"/>
              </w:rPr>
              <w:t>P</w:t>
            </w:r>
            <w:r w:rsidRPr="000B400E">
              <w:rPr>
                <w:sz w:val="18"/>
                <w:szCs w:val="18"/>
              </w:rPr>
              <w:t xml:space="preserve">unchout, what do you do with POs not created with a </w:t>
            </w:r>
            <w:r w:rsidR="00A7447B" w:rsidRPr="000B400E">
              <w:rPr>
                <w:sz w:val="18"/>
                <w:szCs w:val="18"/>
              </w:rPr>
              <w:t>P</w:t>
            </w:r>
            <w:r w:rsidRPr="000B400E">
              <w:rPr>
                <w:sz w:val="18"/>
                <w:szCs w:val="18"/>
              </w:rPr>
              <w:t xml:space="preserve">unchout (i.e., what are the considerations around off-catalog items)? </w:t>
            </w:r>
          </w:p>
        </w:tc>
        <w:tc>
          <w:tcPr>
            <w:tcW w:w="4320" w:type="dxa"/>
            <w:shd w:val="clear" w:color="auto" w:fill="auto"/>
          </w:tcPr>
          <w:p w14:paraId="1CF620AB" w14:textId="77777777" w:rsidR="00095C45" w:rsidRPr="000B400E" w:rsidRDefault="00095C45" w:rsidP="00DD661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95C45" w:rsidRPr="000B400E" w14:paraId="0BF06C8B" w14:textId="77777777" w:rsidTr="00DD6610">
        <w:tc>
          <w:tcPr>
            <w:tcW w:w="5418" w:type="dxa"/>
            <w:shd w:val="clear" w:color="auto" w:fill="auto"/>
          </w:tcPr>
          <w:p w14:paraId="7E4C0334" w14:textId="77777777" w:rsidR="00095C45" w:rsidRPr="000B400E" w:rsidRDefault="00095C45" w:rsidP="00095C45">
            <w:pPr>
              <w:numPr>
                <w:ilvl w:val="0"/>
                <w:numId w:val="27"/>
              </w:numPr>
              <w:spacing w:before="60" w:line="240" w:lineRule="auto"/>
              <w:rPr>
                <w:sz w:val="18"/>
                <w:szCs w:val="18"/>
              </w:rPr>
            </w:pPr>
            <w:r w:rsidRPr="000B400E">
              <w:rPr>
                <w:sz w:val="18"/>
                <w:szCs w:val="18"/>
              </w:rPr>
              <w:t xml:space="preserve">Who is the technical contact we work with if the POs are failing? </w:t>
            </w:r>
          </w:p>
        </w:tc>
        <w:tc>
          <w:tcPr>
            <w:tcW w:w="4320" w:type="dxa"/>
            <w:shd w:val="clear" w:color="auto" w:fill="auto"/>
          </w:tcPr>
          <w:p w14:paraId="4523DD5F" w14:textId="77777777" w:rsidR="00095C45" w:rsidRPr="000B400E" w:rsidRDefault="00095C45" w:rsidP="00DD6610">
            <w:pPr>
              <w:spacing w:line="240" w:lineRule="auto"/>
              <w:rPr>
                <w:sz w:val="18"/>
                <w:szCs w:val="18"/>
              </w:rPr>
            </w:pPr>
          </w:p>
        </w:tc>
      </w:tr>
    </w:tbl>
    <w:p w14:paraId="2180BA9C" w14:textId="77777777" w:rsidR="00F42791" w:rsidRPr="004356D8" w:rsidRDefault="00F42791" w:rsidP="00F42791">
      <w:pPr>
        <w:tabs>
          <w:tab w:val="num" w:pos="720"/>
        </w:tabs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F42791" w:rsidRPr="004356D8" w:rsidSect="004672F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843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4B830" w14:textId="77777777" w:rsidR="004A1E37" w:rsidRDefault="004A1E37" w:rsidP="00E40F58">
      <w:pPr>
        <w:spacing w:line="240" w:lineRule="auto"/>
      </w:pPr>
      <w:r>
        <w:separator/>
      </w:r>
    </w:p>
  </w:endnote>
  <w:endnote w:type="continuationSeparator" w:id="0">
    <w:p w14:paraId="039A34F3" w14:textId="77777777" w:rsidR="004A1E37" w:rsidRDefault="004A1E37" w:rsidP="00E40F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D6955" w14:textId="77777777" w:rsidR="001B2851" w:rsidRDefault="001B285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066362"/>
      <w:docPartObj>
        <w:docPartGallery w:val="Page Numbers (Bottom of Page)"/>
        <w:docPartUnique/>
      </w:docPartObj>
    </w:sdtPr>
    <w:sdtEndPr/>
    <w:sdtContent>
      <w:p w14:paraId="3887A3F0" w14:textId="561F9C4A" w:rsidR="001B2851" w:rsidRDefault="001B285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  <w:r>
          <w:t>/4</w:t>
        </w:r>
      </w:p>
    </w:sdtContent>
  </w:sdt>
  <w:p w14:paraId="368C56ED" w14:textId="4D841EEC" w:rsidR="00BB0F26" w:rsidRPr="001B2851" w:rsidRDefault="00BB0F26" w:rsidP="001B285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7A075" w14:textId="77777777" w:rsidR="001B2851" w:rsidRDefault="001B28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AE9A0" w14:textId="77777777" w:rsidR="004A1E37" w:rsidRDefault="004A1E37" w:rsidP="00E40F58">
      <w:pPr>
        <w:spacing w:line="240" w:lineRule="auto"/>
      </w:pPr>
      <w:r>
        <w:separator/>
      </w:r>
    </w:p>
  </w:footnote>
  <w:footnote w:type="continuationSeparator" w:id="0">
    <w:p w14:paraId="20F0E9D7" w14:textId="77777777" w:rsidR="004A1E37" w:rsidRDefault="004A1E37" w:rsidP="00E40F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C0BA9" w14:textId="77777777" w:rsidR="001B2851" w:rsidRDefault="001B285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F790B" w14:textId="3739CD21" w:rsidR="002344C2" w:rsidRDefault="002344C2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F7F3CF6" wp14:editId="66BD532B">
          <wp:simplePos x="0" y="0"/>
          <wp:positionH relativeFrom="page">
            <wp:align>right</wp:align>
          </wp:positionH>
          <wp:positionV relativeFrom="paragraph">
            <wp:posOffset>-505460</wp:posOffset>
          </wp:positionV>
          <wp:extent cx="2444115" cy="967740"/>
          <wp:effectExtent l="0" t="0" r="0" b="3810"/>
          <wp:wrapNone/>
          <wp:docPr id="5" name="Picture 5" descr="Benteler-mih-automotive-blau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enteler-mih-automotive-blau-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478"/>
                  <a:stretch>
                    <a:fillRect/>
                  </a:stretch>
                </pic:blipFill>
                <pic:spPr bwMode="auto">
                  <a:xfrm>
                    <a:off x="0" y="0"/>
                    <a:ext cx="2444115" cy="967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A95C9" w14:textId="77777777" w:rsidR="001B2851" w:rsidRDefault="001B285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70EB2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9E10434C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25D8571A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D5F6F480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72824ADA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E5EE8CA0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6316A1D2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917A57BE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99862350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149C0364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1F08E1F4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EEB4EF0E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A6FCA02A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F9D883F4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C63678D0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44C6E3E0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BC7EB728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30EAD188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01022C3C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5B36AB82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0CF42E28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16587D08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009EEDCC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48400CFC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A13E5F8C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F1A87E0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3780B94A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C9F69A4C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4" w15:restartNumberingAfterBreak="0">
    <w:nsid w:val="0C3D3D66"/>
    <w:multiLevelType w:val="hybridMultilevel"/>
    <w:tmpl w:val="00000003"/>
    <w:lvl w:ilvl="0" w:tplc="C7A22026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96E8CFC6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87044908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0950B75C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CDF48F22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88408842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F75041A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FC362F3A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518AB174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5" w15:restartNumberingAfterBreak="0">
    <w:nsid w:val="170F5CDC"/>
    <w:multiLevelType w:val="hybridMultilevel"/>
    <w:tmpl w:val="43D6E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924AB"/>
    <w:multiLevelType w:val="hybridMultilevel"/>
    <w:tmpl w:val="CA2CA0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EF6C33"/>
    <w:multiLevelType w:val="hybridMultilevel"/>
    <w:tmpl w:val="3C9C8E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7CA3177"/>
    <w:multiLevelType w:val="hybridMultilevel"/>
    <w:tmpl w:val="AE2C79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01183C"/>
    <w:multiLevelType w:val="hybridMultilevel"/>
    <w:tmpl w:val="00000003"/>
    <w:lvl w:ilvl="0" w:tplc="C7A22026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96E8CFC6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87044908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0950B75C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CDF48F22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88408842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F75041A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FC362F3A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518AB174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0" w15:restartNumberingAfterBreak="0">
    <w:nsid w:val="2AC928E5"/>
    <w:multiLevelType w:val="hybridMultilevel"/>
    <w:tmpl w:val="179069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0B0C66"/>
    <w:multiLevelType w:val="hybridMultilevel"/>
    <w:tmpl w:val="00000003"/>
    <w:lvl w:ilvl="0" w:tplc="C7A22026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96E8CFC6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87044908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0950B75C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CDF48F22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88408842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F75041A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FC362F3A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518AB174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2" w15:restartNumberingAfterBreak="0">
    <w:nsid w:val="30113B60"/>
    <w:multiLevelType w:val="hybridMultilevel"/>
    <w:tmpl w:val="04126A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9638CD"/>
    <w:multiLevelType w:val="hybridMultilevel"/>
    <w:tmpl w:val="7CBE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617908"/>
    <w:multiLevelType w:val="hybridMultilevel"/>
    <w:tmpl w:val="DBCCA1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4247797"/>
    <w:multiLevelType w:val="hybridMultilevel"/>
    <w:tmpl w:val="6B2267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D31FC8"/>
    <w:multiLevelType w:val="hybridMultilevel"/>
    <w:tmpl w:val="EC2C0A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2C1410"/>
    <w:multiLevelType w:val="hybridMultilevel"/>
    <w:tmpl w:val="D4E25C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7D2484"/>
    <w:multiLevelType w:val="hybridMultilevel"/>
    <w:tmpl w:val="0E4846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D20F2D"/>
    <w:multiLevelType w:val="hybridMultilevel"/>
    <w:tmpl w:val="D5BC23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3F63A7"/>
    <w:multiLevelType w:val="hybridMultilevel"/>
    <w:tmpl w:val="99A2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02ABB"/>
    <w:multiLevelType w:val="hybridMultilevel"/>
    <w:tmpl w:val="F3688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05FFD"/>
    <w:multiLevelType w:val="hybridMultilevel"/>
    <w:tmpl w:val="563EDE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502643"/>
    <w:multiLevelType w:val="hybridMultilevel"/>
    <w:tmpl w:val="00000003"/>
    <w:lvl w:ilvl="0" w:tplc="C7A22026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96E8CFC6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87044908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0950B75C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CDF48F22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88408842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F75041A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FC362F3A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518AB174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24" w15:restartNumberingAfterBreak="0">
    <w:nsid w:val="5BC72B95"/>
    <w:multiLevelType w:val="hybridMultilevel"/>
    <w:tmpl w:val="38A46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A606F"/>
    <w:multiLevelType w:val="hybridMultilevel"/>
    <w:tmpl w:val="AAEA6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E26A23"/>
    <w:multiLevelType w:val="hybridMultilevel"/>
    <w:tmpl w:val="1ABADB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616F85"/>
    <w:multiLevelType w:val="hybridMultilevel"/>
    <w:tmpl w:val="08864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D175E"/>
    <w:multiLevelType w:val="hybridMultilevel"/>
    <w:tmpl w:val="6A103D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F9C6CB1C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8D2C35B6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DC707486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C9D81786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F87A005E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8B164270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42A29640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C256DE0E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4"/>
  </w:num>
  <w:num w:numId="7">
    <w:abstractNumId w:val="9"/>
  </w:num>
  <w:num w:numId="8">
    <w:abstractNumId w:val="23"/>
  </w:num>
  <w:num w:numId="9">
    <w:abstractNumId w:val="11"/>
  </w:num>
  <w:num w:numId="10">
    <w:abstractNumId w:val="4"/>
  </w:num>
  <w:num w:numId="11">
    <w:abstractNumId w:val="28"/>
  </w:num>
  <w:num w:numId="12">
    <w:abstractNumId w:val="16"/>
  </w:num>
  <w:num w:numId="13">
    <w:abstractNumId w:val="10"/>
  </w:num>
  <w:num w:numId="14">
    <w:abstractNumId w:val="5"/>
  </w:num>
  <w:num w:numId="15">
    <w:abstractNumId w:val="25"/>
  </w:num>
  <w:num w:numId="16">
    <w:abstractNumId w:val="13"/>
  </w:num>
  <w:num w:numId="17">
    <w:abstractNumId w:val="19"/>
  </w:num>
  <w:num w:numId="18">
    <w:abstractNumId w:val="21"/>
  </w:num>
  <w:num w:numId="19">
    <w:abstractNumId w:val="27"/>
  </w:num>
  <w:num w:numId="20">
    <w:abstractNumId w:val="8"/>
  </w:num>
  <w:num w:numId="21">
    <w:abstractNumId w:val="17"/>
  </w:num>
  <w:num w:numId="22">
    <w:abstractNumId w:val="26"/>
  </w:num>
  <w:num w:numId="23">
    <w:abstractNumId w:val="12"/>
  </w:num>
  <w:num w:numId="24">
    <w:abstractNumId w:val="20"/>
  </w:num>
  <w:num w:numId="25">
    <w:abstractNumId w:val="6"/>
  </w:num>
  <w:num w:numId="26">
    <w:abstractNumId w:val="22"/>
  </w:num>
  <w:num w:numId="27">
    <w:abstractNumId w:val="15"/>
  </w:num>
  <w:num w:numId="28">
    <w:abstractNumId w:val="2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45F4"/>
    <w:rsid w:val="00021B49"/>
    <w:rsid w:val="000258BE"/>
    <w:rsid w:val="000571B0"/>
    <w:rsid w:val="00082E0A"/>
    <w:rsid w:val="00095C45"/>
    <w:rsid w:val="000A1E4D"/>
    <w:rsid w:val="000B400E"/>
    <w:rsid w:val="000C5BE4"/>
    <w:rsid w:val="00134938"/>
    <w:rsid w:val="001361E0"/>
    <w:rsid w:val="00140D49"/>
    <w:rsid w:val="00181107"/>
    <w:rsid w:val="0019098D"/>
    <w:rsid w:val="00195CC1"/>
    <w:rsid w:val="001B2851"/>
    <w:rsid w:val="001B4355"/>
    <w:rsid w:val="001D0DD4"/>
    <w:rsid w:val="00206EA6"/>
    <w:rsid w:val="00213A5C"/>
    <w:rsid w:val="002251C1"/>
    <w:rsid w:val="002344C2"/>
    <w:rsid w:val="00270185"/>
    <w:rsid w:val="00292320"/>
    <w:rsid w:val="0029550B"/>
    <w:rsid w:val="002A2D45"/>
    <w:rsid w:val="003016D0"/>
    <w:rsid w:val="003113C8"/>
    <w:rsid w:val="00337A0F"/>
    <w:rsid w:val="00340989"/>
    <w:rsid w:val="00354AB1"/>
    <w:rsid w:val="00367A88"/>
    <w:rsid w:val="00386A33"/>
    <w:rsid w:val="003C5E0A"/>
    <w:rsid w:val="003E1C70"/>
    <w:rsid w:val="003F129E"/>
    <w:rsid w:val="003F36C7"/>
    <w:rsid w:val="00402802"/>
    <w:rsid w:val="004048DA"/>
    <w:rsid w:val="00434D37"/>
    <w:rsid w:val="004356D8"/>
    <w:rsid w:val="004672FE"/>
    <w:rsid w:val="004847A5"/>
    <w:rsid w:val="004A0EA0"/>
    <w:rsid w:val="004A1E37"/>
    <w:rsid w:val="004A50A9"/>
    <w:rsid w:val="004B3653"/>
    <w:rsid w:val="004D1368"/>
    <w:rsid w:val="004D13C2"/>
    <w:rsid w:val="004D3828"/>
    <w:rsid w:val="004E3F50"/>
    <w:rsid w:val="004E7466"/>
    <w:rsid w:val="004F3050"/>
    <w:rsid w:val="00503AE4"/>
    <w:rsid w:val="00515982"/>
    <w:rsid w:val="0052603E"/>
    <w:rsid w:val="00545A1A"/>
    <w:rsid w:val="00554753"/>
    <w:rsid w:val="00596A06"/>
    <w:rsid w:val="005B087A"/>
    <w:rsid w:val="005C0CEB"/>
    <w:rsid w:val="005C1D65"/>
    <w:rsid w:val="005E1CD7"/>
    <w:rsid w:val="006204AB"/>
    <w:rsid w:val="00634D8D"/>
    <w:rsid w:val="00644075"/>
    <w:rsid w:val="006559F0"/>
    <w:rsid w:val="006A1F69"/>
    <w:rsid w:val="006F6D6F"/>
    <w:rsid w:val="0072341A"/>
    <w:rsid w:val="0072470F"/>
    <w:rsid w:val="00770B45"/>
    <w:rsid w:val="00793752"/>
    <w:rsid w:val="007C738C"/>
    <w:rsid w:val="007E2D72"/>
    <w:rsid w:val="00800084"/>
    <w:rsid w:val="00802833"/>
    <w:rsid w:val="00803890"/>
    <w:rsid w:val="00804037"/>
    <w:rsid w:val="00833D47"/>
    <w:rsid w:val="00871158"/>
    <w:rsid w:val="00897D88"/>
    <w:rsid w:val="008B0250"/>
    <w:rsid w:val="008B1633"/>
    <w:rsid w:val="009020BB"/>
    <w:rsid w:val="00933756"/>
    <w:rsid w:val="00933ABC"/>
    <w:rsid w:val="00952999"/>
    <w:rsid w:val="00965246"/>
    <w:rsid w:val="00980A2F"/>
    <w:rsid w:val="009A20A5"/>
    <w:rsid w:val="009A4112"/>
    <w:rsid w:val="009B056A"/>
    <w:rsid w:val="009C2D96"/>
    <w:rsid w:val="009C5089"/>
    <w:rsid w:val="00A10A10"/>
    <w:rsid w:val="00A132C3"/>
    <w:rsid w:val="00A162A1"/>
    <w:rsid w:val="00A674E7"/>
    <w:rsid w:val="00A7447B"/>
    <w:rsid w:val="00A77B3E"/>
    <w:rsid w:val="00AA5D57"/>
    <w:rsid w:val="00AC36FD"/>
    <w:rsid w:val="00B17E7A"/>
    <w:rsid w:val="00B21AC1"/>
    <w:rsid w:val="00B35FC3"/>
    <w:rsid w:val="00B372A8"/>
    <w:rsid w:val="00B85863"/>
    <w:rsid w:val="00BB0F26"/>
    <w:rsid w:val="00BE50D7"/>
    <w:rsid w:val="00C15219"/>
    <w:rsid w:val="00C23FCC"/>
    <w:rsid w:val="00C33995"/>
    <w:rsid w:val="00C42508"/>
    <w:rsid w:val="00C548EF"/>
    <w:rsid w:val="00C80DA0"/>
    <w:rsid w:val="00CA680C"/>
    <w:rsid w:val="00CB5E73"/>
    <w:rsid w:val="00D3190F"/>
    <w:rsid w:val="00D84868"/>
    <w:rsid w:val="00DA26D5"/>
    <w:rsid w:val="00DD6610"/>
    <w:rsid w:val="00DE5059"/>
    <w:rsid w:val="00DE5A71"/>
    <w:rsid w:val="00E00C4E"/>
    <w:rsid w:val="00E40F58"/>
    <w:rsid w:val="00E66896"/>
    <w:rsid w:val="00E67262"/>
    <w:rsid w:val="00E97109"/>
    <w:rsid w:val="00EA2470"/>
    <w:rsid w:val="00EA4ABA"/>
    <w:rsid w:val="00F42791"/>
    <w:rsid w:val="00F61967"/>
    <w:rsid w:val="00FA027D"/>
    <w:rsid w:val="00FD4AF5"/>
    <w:rsid w:val="00FE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A7B34A"/>
  <w14:defaultImageDpi w14:val="300"/>
  <w15:docId w15:val="{10BDCD3E-7B40-4F63-80C5-AC41E432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berschrift1">
    <w:name w:val="heading 1"/>
    <w:basedOn w:val="Standard"/>
    <w:next w:val="Standard"/>
    <w:qFormat/>
    <w:rsid w:val="00EF7B96"/>
    <w:pPr>
      <w:spacing w:before="480" w:after="120" w:line="240" w:lineRule="auto"/>
      <w:outlineLvl w:val="0"/>
    </w:pPr>
    <w:rPr>
      <w:b/>
      <w:bCs/>
      <w:sz w:val="36"/>
      <w:szCs w:val="36"/>
    </w:rPr>
  </w:style>
  <w:style w:type="paragraph" w:styleId="berschrift2">
    <w:name w:val="heading 2"/>
    <w:basedOn w:val="Standard"/>
    <w:next w:val="Standard"/>
    <w:qFormat/>
    <w:rsid w:val="00EF7B96"/>
    <w:pPr>
      <w:spacing w:before="360" w:after="80" w:line="24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qFormat/>
    <w:rsid w:val="00EF7B96"/>
    <w:pPr>
      <w:spacing w:before="280" w:after="80" w:line="240" w:lineRule="auto"/>
      <w:outlineLvl w:val="2"/>
    </w:pPr>
    <w:rPr>
      <w:b/>
      <w:bCs/>
      <w:color w:val="666666"/>
      <w:sz w:val="24"/>
      <w:szCs w:val="24"/>
    </w:rPr>
  </w:style>
  <w:style w:type="paragraph" w:styleId="berschrift4">
    <w:name w:val="heading 4"/>
    <w:basedOn w:val="Standard"/>
    <w:next w:val="Standard"/>
    <w:qFormat/>
    <w:rsid w:val="00EF7B96"/>
    <w:pPr>
      <w:spacing w:before="240" w:after="40" w:line="240" w:lineRule="auto"/>
      <w:outlineLvl w:val="3"/>
    </w:pPr>
    <w:rPr>
      <w:i/>
      <w:iCs/>
      <w:color w:val="666666"/>
    </w:rPr>
  </w:style>
  <w:style w:type="paragraph" w:styleId="berschrift5">
    <w:name w:val="heading 5"/>
    <w:basedOn w:val="Standard"/>
    <w:next w:val="Standard"/>
    <w:qFormat/>
    <w:rsid w:val="00EF7B96"/>
    <w:pPr>
      <w:spacing w:before="220" w:after="40" w:line="240" w:lineRule="auto"/>
      <w:outlineLvl w:val="4"/>
    </w:pPr>
    <w:rPr>
      <w:b/>
      <w:bCs/>
      <w:color w:val="666666"/>
      <w:sz w:val="20"/>
      <w:szCs w:val="20"/>
    </w:rPr>
  </w:style>
  <w:style w:type="paragraph" w:styleId="berschrift6">
    <w:name w:val="heading 6"/>
    <w:basedOn w:val="Standard"/>
    <w:next w:val="Standard"/>
    <w:qFormat/>
    <w:rsid w:val="00EF7B96"/>
    <w:pPr>
      <w:spacing w:before="200" w:after="40" w:line="240" w:lineRule="auto"/>
      <w:outlineLvl w:val="5"/>
    </w:pPr>
    <w:rPr>
      <w:i/>
      <w:iCs/>
      <w:color w:val="666666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EF7B96"/>
    <w:pPr>
      <w:spacing w:before="480" w:after="120" w:line="240" w:lineRule="auto"/>
    </w:pPr>
    <w:rPr>
      <w:b/>
      <w:bCs/>
      <w:sz w:val="72"/>
      <w:szCs w:val="72"/>
    </w:rPr>
  </w:style>
  <w:style w:type="paragraph" w:styleId="Untertitel">
    <w:name w:val="Subtitle"/>
    <w:basedOn w:val="Standard"/>
    <w:qFormat/>
    <w:rsid w:val="00EF7B96"/>
    <w:pPr>
      <w:spacing w:before="360" w:after="80" w:line="240" w:lineRule="auto"/>
    </w:pPr>
    <w:rPr>
      <w:rFonts w:ascii="Georgia" w:eastAsia="Georgia" w:hAnsi="Georgia" w:cs="Georgia"/>
      <w:i/>
      <w:iCs/>
      <w:color w:val="666666"/>
      <w:sz w:val="48"/>
      <w:szCs w:val="48"/>
    </w:rPr>
  </w:style>
  <w:style w:type="character" w:styleId="Hyperlink">
    <w:name w:val="Hyperlink"/>
    <w:rsid w:val="00206EA6"/>
    <w:rPr>
      <w:color w:val="0000FF"/>
      <w:u w:val="single"/>
    </w:rPr>
  </w:style>
  <w:style w:type="paragraph" w:styleId="Kopfzeile">
    <w:name w:val="header"/>
    <w:basedOn w:val="Standard"/>
    <w:link w:val="KopfzeileZchn"/>
    <w:rsid w:val="00E40F5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link w:val="Kopfzeile"/>
    <w:rsid w:val="00E40F58"/>
    <w:rPr>
      <w:rFonts w:ascii="Arial" w:eastAsia="Arial" w:hAnsi="Arial" w:cs="Arial"/>
      <w:color w:val="000000"/>
      <w:sz w:val="22"/>
      <w:szCs w:val="22"/>
    </w:rPr>
  </w:style>
  <w:style w:type="paragraph" w:styleId="Fuzeile">
    <w:name w:val="footer"/>
    <w:basedOn w:val="Standard"/>
    <w:link w:val="FuzeileZchn"/>
    <w:uiPriority w:val="99"/>
    <w:rsid w:val="00E40F5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link w:val="Fuzeile"/>
    <w:uiPriority w:val="99"/>
    <w:rsid w:val="00E40F58"/>
    <w:rPr>
      <w:rFonts w:ascii="Arial" w:eastAsia="Arial" w:hAnsi="Arial" w:cs="Arial"/>
      <w:color w:val="000000"/>
      <w:sz w:val="22"/>
      <w:szCs w:val="22"/>
    </w:rPr>
  </w:style>
  <w:style w:type="character" w:styleId="Seitenzahl">
    <w:name w:val="page number"/>
    <w:rsid w:val="00E40F58"/>
  </w:style>
  <w:style w:type="table" w:styleId="Tabellenraster">
    <w:name w:val="Table Grid"/>
    <w:basedOn w:val="NormaleTabelle"/>
    <w:rsid w:val="00435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Standard"/>
    <w:uiPriority w:val="34"/>
    <w:qFormat/>
    <w:rsid w:val="00833D47"/>
    <w:pPr>
      <w:spacing w:line="240" w:lineRule="auto"/>
      <w:ind w:left="720"/>
    </w:pPr>
    <w:rPr>
      <w:rFonts w:ascii="Calibri" w:eastAsia="Calibri" w:hAnsi="Calibri" w:cs="Calibri"/>
      <w:color w:val="auto"/>
    </w:rPr>
  </w:style>
  <w:style w:type="paragraph" w:styleId="Sprechblasentext">
    <w:name w:val="Balloon Text"/>
    <w:basedOn w:val="Standard"/>
    <w:link w:val="SprechblasentextZchn"/>
    <w:rsid w:val="008B1633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8B1633"/>
    <w:rPr>
      <w:rFonts w:ascii="Lucida Grande" w:eastAsia="Arial" w:hAnsi="Lucida Grande" w:cs="Lucida Grande"/>
      <w:color w:val="000000"/>
      <w:sz w:val="18"/>
      <w:szCs w:val="18"/>
    </w:rPr>
  </w:style>
  <w:style w:type="character" w:styleId="Kommentarzeichen">
    <w:name w:val="annotation reference"/>
    <w:basedOn w:val="Absatz-Standardschriftart"/>
    <w:rsid w:val="00EA2470"/>
    <w:rPr>
      <w:sz w:val="18"/>
      <w:szCs w:val="18"/>
    </w:rPr>
  </w:style>
  <w:style w:type="paragraph" w:styleId="Kommentartext">
    <w:name w:val="annotation text"/>
    <w:basedOn w:val="Standard"/>
    <w:link w:val="KommentartextZchn"/>
    <w:rsid w:val="00EA2470"/>
    <w:pPr>
      <w:spacing w:line="240" w:lineRule="auto"/>
    </w:pPr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rsid w:val="00EA2470"/>
    <w:rPr>
      <w:rFonts w:ascii="Arial" w:eastAsia="Arial" w:hAnsi="Arial" w:cs="Arial"/>
      <w:color w:val="000000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rsid w:val="00EA2470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rsid w:val="00EA2470"/>
    <w:rPr>
      <w:rFonts w:ascii="Arial" w:eastAsia="Arial" w:hAnsi="Arial" w:cs="Arial"/>
      <w:b/>
      <w:bCs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A0EA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5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xml.or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mailto:eProcurement.NonProductionMaterial@benteler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rocurement.NonProductionMaterial@benteler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cxml.or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Procurement.NonProductionMaterial@benteler.co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6427A36E68D40878CA11108F848A7" ma:contentTypeVersion="0" ma:contentTypeDescription="Create a new document." ma:contentTypeScope="" ma:versionID="20c120b937a98eb662175eb6a672a7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6AE19F-9467-452F-8E37-972338ADD0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C083E1-1233-4A80-976D-8AF707D97B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B404D0-DBE5-4AF9-A352-1F33C02FB730}">
  <ds:schemaRefs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A16E9E-ACA4-4D7B-A61A-D0FF32410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593</Words>
  <Characters>3942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4526</CharactersWithSpaces>
  <SharedDoc>false</SharedDoc>
  <HLinks>
    <vt:vector size="18" baseType="variant">
      <vt:variant>
        <vt:i4>2949237</vt:i4>
      </vt:variant>
      <vt:variant>
        <vt:i4>6</vt:i4>
      </vt:variant>
      <vt:variant>
        <vt:i4>0</vt:i4>
      </vt:variant>
      <vt:variant>
        <vt:i4>5</vt:i4>
      </vt:variant>
      <vt:variant>
        <vt:lpwstr>https://docs.google.com/a/coupa.com/viewer?a=v&amp;pid=sites&amp;srcid=Y291cGEuY29tfGludGVncmF0ZXxneDo1MDZiNzc3NjQ5ZmQ3Nzhj</vt:lpwstr>
      </vt:variant>
      <vt:variant>
        <vt:lpwstr/>
      </vt:variant>
      <vt:variant>
        <vt:i4>5636172</vt:i4>
      </vt:variant>
      <vt:variant>
        <vt:i4>3</vt:i4>
      </vt:variant>
      <vt:variant>
        <vt:i4>0</vt:i4>
      </vt:variant>
      <vt:variant>
        <vt:i4>5</vt:i4>
      </vt:variant>
      <vt:variant>
        <vt:lpwstr>http://www.cxml.org/</vt:lpwstr>
      </vt:variant>
      <vt:variant>
        <vt:lpwstr/>
      </vt:variant>
      <vt:variant>
        <vt:i4>5636172</vt:i4>
      </vt:variant>
      <vt:variant>
        <vt:i4>0</vt:i4>
      </vt:variant>
      <vt:variant>
        <vt:i4>0</vt:i4>
      </vt:variant>
      <vt:variant>
        <vt:i4>5</vt:i4>
      </vt:variant>
      <vt:variant>
        <vt:lpwstr>http://www.cxml.org/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Kleinmann, Raphael</dc:creator>
  <cp:keywords/>
  <cp:lastModifiedBy>Daniel Ricken</cp:lastModifiedBy>
  <cp:revision>9</cp:revision>
  <cp:lastPrinted>2015-08-27T19:23:00Z</cp:lastPrinted>
  <dcterms:created xsi:type="dcterms:W3CDTF">2019-01-31T09:08:00Z</dcterms:created>
  <dcterms:modified xsi:type="dcterms:W3CDTF">2019-02-01T12:33:00Z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0x0101007676427A36E68D40878CA11108F848A7</vt:lpwstr>
  </property>
  <property fmtid="{D5CDD505-2E9C-101B-9397-08002B2CF9AE}" pid="3" name="Tags">
    <vt:lpwstr/>
  </property>
</Properties>
</file>